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B9E38E" w14:textId="77777777" w:rsidR="007F7A92" w:rsidRPr="00907C06" w:rsidRDefault="005E0266">
      <w:pPr>
        <w:spacing w:before="59"/>
        <w:ind w:left="3428" w:right="3749"/>
        <w:jc w:val="center"/>
        <w:rPr>
          <w:rFonts w:asciiTheme="majorHAnsi" w:eastAsia="Verdana" w:hAnsiTheme="majorHAnsi" w:cs="Verdana"/>
          <w:sz w:val="24"/>
          <w:szCs w:val="24"/>
        </w:rPr>
      </w:pPr>
      <w:r w:rsidRPr="00907C06">
        <w:rPr>
          <w:rFonts w:asciiTheme="majorHAnsi" w:eastAsia="Verdana" w:hAnsiTheme="majorHAnsi" w:cs="Verdana"/>
          <w:b/>
          <w:sz w:val="24"/>
          <w:szCs w:val="24"/>
        </w:rPr>
        <w:t>C</w:t>
      </w:r>
      <w:r w:rsidRPr="00907C06">
        <w:rPr>
          <w:rFonts w:asciiTheme="majorHAnsi" w:eastAsia="Verdana" w:hAnsiTheme="majorHAnsi" w:cs="Verdana"/>
          <w:b/>
          <w:spacing w:val="-1"/>
          <w:sz w:val="24"/>
          <w:szCs w:val="24"/>
        </w:rPr>
        <w:t>U</w:t>
      </w:r>
      <w:r w:rsidRPr="00907C06">
        <w:rPr>
          <w:rFonts w:asciiTheme="majorHAnsi" w:eastAsia="Verdana" w:hAnsiTheme="majorHAnsi" w:cs="Verdana"/>
          <w:b/>
          <w:sz w:val="24"/>
          <w:szCs w:val="24"/>
        </w:rPr>
        <w:t>RRIC</w:t>
      </w:r>
      <w:r w:rsidRPr="00907C06">
        <w:rPr>
          <w:rFonts w:asciiTheme="majorHAnsi" w:eastAsia="Verdana" w:hAnsiTheme="majorHAnsi" w:cs="Verdana"/>
          <w:b/>
          <w:spacing w:val="-1"/>
          <w:sz w:val="24"/>
          <w:szCs w:val="24"/>
        </w:rPr>
        <w:t>U</w:t>
      </w:r>
      <w:r w:rsidRPr="00907C06">
        <w:rPr>
          <w:rFonts w:asciiTheme="majorHAnsi" w:eastAsia="Verdana" w:hAnsiTheme="majorHAnsi" w:cs="Verdana"/>
          <w:b/>
          <w:sz w:val="24"/>
          <w:szCs w:val="24"/>
        </w:rPr>
        <w:t>L</w:t>
      </w:r>
      <w:r w:rsidRPr="00907C06">
        <w:rPr>
          <w:rFonts w:asciiTheme="majorHAnsi" w:eastAsia="Verdana" w:hAnsiTheme="majorHAnsi" w:cs="Verdana"/>
          <w:b/>
          <w:spacing w:val="-1"/>
          <w:sz w:val="24"/>
          <w:szCs w:val="24"/>
        </w:rPr>
        <w:t>U</w:t>
      </w:r>
      <w:r w:rsidRPr="00907C06">
        <w:rPr>
          <w:rFonts w:asciiTheme="majorHAnsi" w:eastAsia="Verdana" w:hAnsiTheme="majorHAnsi" w:cs="Verdana"/>
          <w:b/>
          <w:sz w:val="24"/>
          <w:szCs w:val="24"/>
        </w:rPr>
        <w:t>M</w:t>
      </w:r>
      <w:r w:rsidRPr="00907C06">
        <w:rPr>
          <w:rFonts w:asciiTheme="majorHAnsi" w:eastAsia="Verdana" w:hAnsiTheme="majorHAnsi" w:cs="Verdana"/>
          <w:b/>
          <w:spacing w:val="-15"/>
          <w:sz w:val="24"/>
          <w:szCs w:val="24"/>
        </w:rPr>
        <w:t xml:space="preserve"> </w:t>
      </w:r>
      <w:r w:rsidRPr="00907C06">
        <w:rPr>
          <w:rFonts w:asciiTheme="majorHAnsi" w:eastAsia="Verdana" w:hAnsiTheme="majorHAnsi" w:cs="Verdana"/>
          <w:b/>
          <w:spacing w:val="-1"/>
          <w:w w:val="99"/>
          <w:sz w:val="24"/>
          <w:szCs w:val="24"/>
        </w:rPr>
        <w:t>VI</w:t>
      </w:r>
      <w:r w:rsidRPr="00907C06">
        <w:rPr>
          <w:rFonts w:asciiTheme="majorHAnsi" w:eastAsia="Verdana" w:hAnsiTheme="majorHAnsi" w:cs="Verdana"/>
          <w:b/>
          <w:spacing w:val="1"/>
          <w:w w:val="99"/>
          <w:sz w:val="24"/>
          <w:szCs w:val="24"/>
        </w:rPr>
        <w:t>T</w:t>
      </w:r>
      <w:r w:rsidRPr="00907C06">
        <w:rPr>
          <w:rFonts w:asciiTheme="majorHAnsi" w:eastAsia="Verdana" w:hAnsiTheme="majorHAnsi" w:cs="Verdana"/>
          <w:b/>
          <w:spacing w:val="-1"/>
          <w:w w:val="99"/>
          <w:sz w:val="24"/>
          <w:szCs w:val="24"/>
        </w:rPr>
        <w:t>A</w:t>
      </w:r>
      <w:r w:rsidRPr="00907C06">
        <w:rPr>
          <w:rFonts w:asciiTheme="majorHAnsi" w:eastAsia="Verdana" w:hAnsiTheme="majorHAnsi" w:cs="Verdana"/>
          <w:b/>
          <w:w w:val="99"/>
          <w:sz w:val="24"/>
          <w:szCs w:val="24"/>
        </w:rPr>
        <w:t>E</w:t>
      </w:r>
    </w:p>
    <w:p w14:paraId="1C5B9F05" w14:textId="77777777" w:rsidR="007F7A92" w:rsidRPr="00907C06" w:rsidRDefault="007F7A92">
      <w:pPr>
        <w:spacing w:before="17" w:line="220" w:lineRule="exact"/>
        <w:rPr>
          <w:rFonts w:asciiTheme="majorHAnsi" w:hAnsiTheme="majorHAnsi"/>
          <w:b/>
          <w:bCs/>
          <w:sz w:val="22"/>
          <w:szCs w:val="22"/>
        </w:rPr>
      </w:pPr>
    </w:p>
    <w:p w14:paraId="01F053E5" w14:textId="438C0E1E" w:rsidR="007F7A92" w:rsidRPr="00907C06" w:rsidRDefault="005E0266">
      <w:pPr>
        <w:ind w:left="3484" w:right="3805"/>
        <w:jc w:val="center"/>
        <w:rPr>
          <w:rFonts w:asciiTheme="majorHAnsi" w:eastAsia="Verdana" w:hAnsiTheme="majorHAnsi" w:cs="Verdana"/>
          <w:b/>
          <w:bCs/>
          <w:sz w:val="22"/>
          <w:szCs w:val="22"/>
        </w:rPr>
      </w:pPr>
      <w:r w:rsidRPr="00907C06">
        <w:rPr>
          <w:rFonts w:asciiTheme="majorHAnsi" w:eastAsia="Verdana" w:hAnsiTheme="majorHAnsi" w:cs="Verdana"/>
          <w:b/>
          <w:bCs/>
          <w:sz w:val="22"/>
          <w:szCs w:val="22"/>
        </w:rPr>
        <w:t>Dr</w:t>
      </w:r>
      <w:r w:rsidRPr="00907C06">
        <w:rPr>
          <w:rFonts w:asciiTheme="majorHAnsi" w:eastAsia="Verdana" w:hAnsiTheme="majorHAnsi" w:cs="Verdana"/>
          <w:b/>
          <w:bCs/>
          <w:spacing w:val="-4"/>
          <w:sz w:val="22"/>
          <w:szCs w:val="22"/>
        </w:rPr>
        <w:t xml:space="preserve"> </w:t>
      </w:r>
      <w:r w:rsidR="00907C06" w:rsidRPr="00907C06">
        <w:rPr>
          <w:rFonts w:ascii="Calibri" w:hAnsi="Calibri" w:cs="Calibri"/>
          <w:b/>
          <w:bCs/>
          <w:sz w:val="22"/>
          <w:szCs w:val="22"/>
        </w:rPr>
        <w:t>Codey Saunders</w:t>
      </w:r>
    </w:p>
    <w:p w14:paraId="7BCF19D5" w14:textId="77777777" w:rsidR="007F7A92" w:rsidRPr="00907C06" w:rsidRDefault="005E0266">
      <w:pPr>
        <w:spacing w:line="240" w:lineRule="exact"/>
        <w:ind w:left="3264" w:right="3582"/>
        <w:jc w:val="center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b/>
          <w:position w:val="-1"/>
          <w:sz w:val="22"/>
          <w:szCs w:val="22"/>
        </w:rPr>
        <w:t>Con</w:t>
      </w:r>
      <w:r w:rsidRPr="00907C06">
        <w:rPr>
          <w:rFonts w:asciiTheme="majorHAnsi" w:eastAsia="Verdana" w:hAnsiTheme="majorHAnsi" w:cs="Verdana"/>
          <w:b/>
          <w:spacing w:val="-1"/>
          <w:position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b/>
          <w:position w:val="-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b/>
          <w:spacing w:val="-1"/>
          <w:position w:val="-1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b/>
          <w:position w:val="-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b/>
          <w:spacing w:val="-1"/>
          <w:position w:val="-1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b/>
          <w:position w:val="-1"/>
          <w:sz w:val="22"/>
          <w:szCs w:val="22"/>
        </w:rPr>
        <w:t>nt</w:t>
      </w:r>
      <w:r w:rsidRPr="00907C06">
        <w:rPr>
          <w:rFonts w:asciiTheme="majorHAnsi" w:eastAsia="Verdana" w:hAnsiTheme="majorHAnsi" w:cs="Verdana"/>
          <w:b/>
          <w:spacing w:val="-13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b/>
          <w:w w:val="99"/>
          <w:position w:val="-1"/>
          <w:sz w:val="22"/>
          <w:szCs w:val="22"/>
        </w:rPr>
        <w:t>Psych</w:t>
      </w:r>
      <w:r w:rsidRPr="00907C06">
        <w:rPr>
          <w:rFonts w:asciiTheme="majorHAnsi" w:eastAsia="Verdana" w:hAnsiTheme="majorHAnsi" w:cs="Verdana"/>
          <w:b/>
          <w:spacing w:val="-1"/>
          <w:w w:val="99"/>
          <w:position w:val="-1"/>
          <w:sz w:val="22"/>
          <w:szCs w:val="22"/>
        </w:rPr>
        <w:t>ia</w:t>
      </w:r>
      <w:r w:rsidRPr="00907C06">
        <w:rPr>
          <w:rFonts w:asciiTheme="majorHAnsi" w:eastAsia="Verdana" w:hAnsiTheme="majorHAnsi" w:cs="Verdana"/>
          <w:b/>
          <w:w w:val="99"/>
          <w:position w:val="-1"/>
          <w:sz w:val="22"/>
          <w:szCs w:val="22"/>
        </w:rPr>
        <w:t>tr</w:t>
      </w:r>
      <w:r w:rsidRPr="00907C06">
        <w:rPr>
          <w:rFonts w:asciiTheme="majorHAnsi" w:eastAsia="Verdana" w:hAnsiTheme="majorHAnsi" w:cs="Verdana"/>
          <w:b/>
          <w:spacing w:val="-1"/>
          <w:w w:val="99"/>
          <w:position w:val="-1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b/>
          <w:w w:val="99"/>
          <w:position w:val="-1"/>
          <w:sz w:val="22"/>
          <w:szCs w:val="22"/>
        </w:rPr>
        <w:t>st</w:t>
      </w:r>
    </w:p>
    <w:p w14:paraId="531EEF93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D63853B" w14:textId="4FA481D6" w:rsidR="00907C06" w:rsidRDefault="005E0266" w:rsidP="00907C06">
      <w:pPr>
        <w:ind w:left="438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xp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="00907C06">
        <w:rPr>
          <w:rFonts w:asciiTheme="majorHAnsi" w:eastAsia="Verdana" w:hAnsiTheme="majorHAnsi" w:cs="Verdana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Ast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6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w w:val="99"/>
          <w:position w:val="-1"/>
          <w:sz w:val="22"/>
          <w:szCs w:val="22"/>
        </w:rPr>
        <w:t>Ho</w:t>
      </w:r>
      <w:r w:rsidRPr="00907C06">
        <w:rPr>
          <w:rFonts w:asciiTheme="majorHAnsi" w:eastAsia="Verdana" w:hAnsiTheme="majorHAnsi" w:cs="Verdana"/>
          <w:spacing w:val="1"/>
          <w:w w:val="99"/>
          <w:position w:val="-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w w:val="99"/>
          <w:position w:val="-1"/>
          <w:sz w:val="22"/>
          <w:szCs w:val="22"/>
        </w:rPr>
        <w:t>se</w:t>
      </w:r>
    </w:p>
    <w:p w14:paraId="1B2ECAAB" w14:textId="77777777" w:rsidR="00907C06" w:rsidRDefault="005E0266" w:rsidP="00907C06">
      <w:pPr>
        <w:ind w:left="438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Sed</w:t>
      </w:r>
      <w:r w:rsidRPr="00907C06">
        <w:rPr>
          <w:rFonts w:asciiTheme="majorHAnsi" w:eastAsia="Verdana" w:hAnsiTheme="majorHAnsi" w:cs="Verdana"/>
          <w:spacing w:val="3"/>
          <w:position w:val="-1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co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14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ad</w:t>
      </w:r>
      <w:r w:rsidRPr="00907C06">
        <w:rPr>
          <w:rFonts w:asciiTheme="majorHAnsi" w:eastAsia="Verdana" w:hAnsiTheme="majorHAnsi" w:cs="Verdana"/>
          <w:spacing w:val="-4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w w:val="99"/>
          <w:position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w w:val="99"/>
          <w:position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w w:val="99"/>
          <w:position w:val="-1"/>
          <w:sz w:val="22"/>
          <w:szCs w:val="22"/>
        </w:rPr>
        <w:t>ut</w:t>
      </w:r>
      <w:r w:rsidRPr="00907C06">
        <w:rPr>
          <w:rFonts w:asciiTheme="majorHAnsi" w:eastAsia="Verdana" w:hAnsiTheme="majorHAnsi" w:cs="Verdana"/>
          <w:w w:val="99"/>
          <w:position w:val="-1"/>
          <w:sz w:val="22"/>
          <w:szCs w:val="22"/>
        </w:rPr>
        <w:t>h</w:t>
      </w:r>
      <w:r w:rsidR="00907C06">
        <w:rPr>
          <w:rFonts w:asciiTheme="majorHAnsi" w:eastAsia="Verdana" w:hAnsiTheme="majorHAnsi" w:cs="Verdana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St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Leo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9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w w:val="99"/>
          <w:position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w w:val="99"/>
          <w:position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w w:val="99"/>
          <w:position w:val="-1"/>
          <w:sz w:val="22"/>
          <w:szCs w:val="22"/>
        </w:rPr>
        <w:t>a</w:t>
      </w:r>
    </w:p>
    <w:p w14:paraId="5051226A" w14:textId="7515D6D1" w:rsidR="007F7A92" w:rsidRPr="00907C06" w:rsidRDefault="005E0266" w:rsidP="00907C06">
      <w:pPr>
        <w:ind w:left="438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ast</w:t>
      </w:r>
      <w:r w:rsidRPr="00907C06">
        <w:rPr>
          <w:rFonts w:asciiTheme="majorHAnsi" w:eastAsia="Verdana" w:hAnsiTheme="majorHAnsi" w:cs="Verdana"/>
          <w:spacing w:val="-4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w w:val="99"/>
          <w:position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2"/>
          <w:w w:val="99"/>
          <w:position w:val="-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w w:val="99"/>
          <w:position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w w:val="99"/>
          <w:position w:val="-1"/>
          <w:sz w:val="22"/>
          <w:szCs w:val="22"/>
        </w:rPr>
        <w:t>se</w:t>
      </w:r>
      <w:r w:rsidRPr="00907C06">
        <w:rPr>
          <w:rFonts w:asciiTheme="majorHAnsi" w:eastAsia="Verdana" w:hAnsiTheme="majorHAnsi" w:cs="Verdana"/>
          <w:w w:val="99"/>
          <w:position w:val="-1"/>
          <w:sz w:val="22"/>
          <w:szCs w:val="22"/>
        </w:rPr>
        <w:t>x</w:t>
      </w:r>
      <w:r w:rsidR="00907C06">
        <w:rPr>
          <w:rFonts w:asciiTheme="majorHAnsi" w:eastAsia="Verdana" w:hAnsiTheme="majorHAnsi" w:cs="Verdana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TN38</w:t>
      </w:r>
      <w:r w:rsidRPr="00907C06">
        <w:rPr>
          <w:rFonts w:asciiTheme="majorHAnsi" w:eastAsia="Verdana" w:hAnsiTheme="majorHAnsi" w:cs="Verdana"/>
          <w:spacing w:val="-5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w w:val="99"/>
          <w:position w:val="-1"/>
          <w:sz w:val="22"/>
          <w:szCs w:val="22"/>
        </w:rPr>
        <w:t>0TA</w:t>
      </w:r>
    </w:p>
    <w:p w14:paraId="53A21F1D" w14:textId="4172A217" w:rsidR="007F7A92" w:rsidRPr="00907C06" w:rsidRDefault="005E0266">
      <w:pPr>
        <w:ind w:left="438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sz w:val="22"/>
          <w:szCs w:val="22"/>
        </w:rPr>
        <w:t>0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1</w:t>
      </w:r>
      <w:r w:rsidRPr="00907C06">
        <w:rPr>
          <w:rFonts w:asciiTheme="majorHAnsi" w:eastAsia="Verdana" w:hAnsiTheme="majorHAnsi" w:cs="Verdana"/>
          <w:sz w:val="22"/>
          <w:szCs w:val="22"/>
        </w:rPr>
        <w:t>4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2</w:t>
      </w:r>
      <w:r w:rsidRPr="00907C06">
        <w:rPr>
          <w:rFonts w:asciiTheme="majorHAnsi" w:eastAsia="Verdana" w:hAnsiTheme="majorHAnsi" w:cs="Verdana"/>
          <w:sz w:val="22"/>
          <w:szCs w:val="22"/>
        </w:rPr>
        <w:t>4</w:t>
      </w:r>
      <w:r w:rsidRPr="00907C06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4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4</w:t>
      </w:r>
      <w:r w:rsidRPr="00907C06">
        <w:rPr>
          <w:rFonts w:asciiTheme="majorHAnsi" w:eastAsia="Verdana" w:hAnsiTheme="majorHAnsi" w:cs="Verdana"/>
          <w:sz w:val="22"/>
          <w:szCs w:val="22"/>
        </w:rPr>
        <w:t>4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1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30        </w:t>
      </w:r>
      <w:r w:rsidRPr="00907C06">
        <w:rPr>
          <w:rFonts w:asciiTheme="majorHAnsi" w:eastAsia="Verdana" w:hAnsiTheme="majorHAnsi" w:cs="Verdana"/>
          <w:spacing w:val="55"/>
          <w:sz w:val="22"/>
          <w:szCs w:val="22"/>
        </w:rPr>
        <w:t xml:space="preserve"> </w:t>
      </w:r>
    </w:p>
    <w:p w14:paraId="0D9076E0" w14:textId="77777777" w:rsidR="007F7A92" w:rsidRPr="00907C06" w:rsidRDefault="005E0266">
      <w:pPr>
        <w:spacing w:before="54" w:line="480" w:lineRule="exact"/>
        <w:ind w:left="438" w:right="1004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Ge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z w:val="22"/>
          <w:szCs w:val="22"/>
        </w:rPr>
        <w:t>al</w:t>
      </w:r>
      <w:r w:rsidRPr="00907C06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cat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st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No</w:t>
      </w:r>
      <w:r w:rsidRPr="00907C06">
        <w:rPr>
          <w:rFonts w:asciiTheme="majorHAnsi" w:eastAsia="Verdana" w:hAnsiTheme="majorHAnsi" w:cs="Verdana"/>
          <w:sz w:val="22"/>
          <w:szCs w:val="22"/>
        </w:rPr>
        <w:t>: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29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3</w:t>
      </w:r>
      <w:r w:rsidRPr="00907C06">
        <w:rPr>
          <w:rFonts w:asciiTheme="majorHAnsi" w:eastAsia="Verdana" w:hAnsiTheme="majorHAnsi" w:cs="Verdana"/>
          <w:sz w:val="22"/>
          <w:szCs w:val="22"/>
        </w:rPr>
        <w:t>8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9</w:t>
      </w:r>
      <w:r w:rsidRPr="00907C06">
        <w:rPr>
          <w:rFonts w:asciiTheme="majorHAnsi" w:eastAsia="Verdana" w:hAnsiTheme="majorHAnsi" w:cs="Verdana"/>
          <w:sz w:val="22"/>
          <w:szCs w:val="22"/>
        </w:rPr>
        <w:t>74</w:t>
      </w:r>
      <w:r w:rsidRPr="00907C06">
        <w:rPr>
          <w:rFonts w:asciiTheme="majorHAnsi" w:eastAsia="Verdana" w:hAnsiTheme="majorHAnsi" w:cs="Verdana"/>
          <w:spacing w:val="-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ct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12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ro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.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  <w:u w:val="single" w:color="000000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  <w:u w:val="single" w:color="000000"/>
        </w:rPr>
        <w:t>D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  <w:u w:val="single" w:color="000000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  <w:u w:val="single" w:color="000000"/>
        </w:rPr>
        <w:t>C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  <w:u w:val="single" w:color="000000"/>
        </w:rPr>
        <w:t>A</w:t>
      </w:r>
      <w:r w:rsidRPr="00907C06">
        <w:rPr>
          <w:rFonts w:asciiTheme="majorHAnsi" w:eastAsia="Verdana" w:hAnsiTheme="majorHAnsi" w:cs="Verdana"/>
          <w:sz w:val="22"/>
          <w:szCs w:val="22"/>
          <w:u w:val="single" w:color="000000"/>
        </w:rPr>
        <w:t>T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  <w:u w:val="single" w:color="000000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  <w:u w:val="single" w:color="000000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  <w:u w:val="single" w:color="000000"/>
        </w:rPr>
        <w:t>N:</w:t>
      </w:r>
    </w:p>
    <w:p w14:paraId="7A2D32F5" w14:textId="77777777" w:rsidR="007F7A92" w:rsidRPr="00907C06" w:rsidRDefault="007F7A92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3308DB10" w14:textId="77777777" w:rsidR="007F7A92" w:rsidRPr="00907C06" w:rsidRDefault="005E0266">
      <w:pPr>
        <w:spacing w:before="23"/>
        <w:ind w:left="438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sz w:val="22"/>
          <w:szCs w:val="22"/>
        </w:rPr>
        <w:t>Sc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:                             </w:t>
      </w:r>
      <w:r w:rsidRPr="00907C06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Pre</w:t>
      </w:r>
      <w:r w:rsidRPr="00907C06">
        <w:rPr>
          <w:rFonts w:asciiTheme="majorHAnsi" w:eastAsia="Verdana" w:hAnsiTheme="majorHAnsi" w:cs="Verdana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Scho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–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1964-1967</w:t>
      </w:r>
    </w:p>
    <w:p w14:paraId="75C8CA9A" w14:textId="77777777" w:rsidR="007F7A92" w:rsidRPr="00907C06" w:rsidRDefault="007F7A92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33117553" w14:textId="77777777" w:rsidR="007F7A92" w:rsidRPr="00907C06" w:rsidRDefault="005E0266">
      <w:pPr>
        <w:ind w:left="438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:                            </w:t>
      </w:r>
      <w:r w:rsidRPr="00907C06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Du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sta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’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,</w:t>
      </w:r>
      <w:r w:rsidRPr="00907C06">
        <w:rPr>
          <w:rFonts w:asciiTheme="majorHAnsi" w:eastAsia="Verdana" w:hAnsiTheme="majorHAnsi" w:cs="Verdana"/>
          <w:spacing w:val="-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or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-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1967-1978</w:t>
      </w:r>
    </w:p>
    <w:p w14:paraId="3FCEC2E6" w14:textId="77777777" w:rsidR="007F7A92" w:rsidRPr="00907C06" w:rsidRDefault="007F7A92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7A17D1E9" w14:textId="77777777" w:rsidR="007F7A92" w:rsidRPr="00907C06" w:rsidRDefault="005E0266">
      <w:pPr>
        <w:ind w:left="438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nd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du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1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du</w:t>
      </w:r>
      <w:r w:rsidRPr="00907C06">
        <w:rPr>
          <w:rFonts w:asciiTheme="majorHAnsi" w:eastAsia="Verdana" w:hAnsiTheme="majorHAnsi" w:cs="Verdana"/>
          <w:sz w:val="22"/>
          <w:szCs w:val="22"/>
        </w:rPr>
        <w:t>cat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:  </w:t>
      </w:r>
      <w:r w:rsidRPr="00907C06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Ba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mews</w:t>
      </w:r>
      <w:r w:rsidRPr="00907C06">
        <w:rPr>
          <w:rFonts w:asciiTheme="majorHAnsi" w:eastAsia="Verdana" w:hAnsiTheme="majorHAnsi" w:cs="Verdana"/>
          <w:spacing w:val="-1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cal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Scho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-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ct</w:t>
      </w:r>
      <w:r w:rsidRPr="00907C06">
        <w:rPr>
          <w:rFonts w:asciiTheme="majorHAnsi" w:eastAsia="Verdana" w:hAnsiTheme="majorHAnsi" w:cs="Verdana"/>
          <w:spacing w:val="-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1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9</w:t>
      </w:r>
      <w:r w:rsidRPr="00907C06">
        <w:rPr>
          <w:rFonts w:asciiTheme="majorHAnsi" w:eastAsia="Verdana" w:hAnsiTheme="majorHAnsi" w:cs="Verdana"/>
          <w:sz w:val="22"/>
          <w:szCs w:val="22"/>
        </w:rPr>
        <w:t>7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8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-</w:t>
      </w:r>
      <w:r w:rsidRPr="00907C06">
        <w:rPr>
          <w:rFonts w:asciiTheme="majorHAnsi" w:eastAsia="Verdana" w:hAnsiTheme="majorHAnsi" w:cs="Verdana"/>
          <w:sz w:val="22"/>
          <w:szCs w:val="22"/>
        </w:rPr>
        <w:t>J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19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8</w:t>
      </w:r>
      <w:r w:rsidRPr="00907C06">
        <w:rPr>
          <w:rFonts w:asciiTheme="majorHAnsi" w:eastAsia="Verdana" w:hAnsiTheme="majorHAnsi" w:cs="Verdana"/>
          <w:sz w:val="22"/>
          <w:szCs w:val="22"/>
        </w:rPr>
        <w:t>4</w:t>
      </w:r>
    </w:p>
    <w:p w14:paraId="7EDCC81C" w14:textId="77777777" w:rsidR="007F7A92" w:rsidRPr="00907C06" w:rsidRDefault="005E0266">
      <w:pPr>
        <w:spacing w:line="240" w:lineRule="exact"/>
        <w:ind w:left="3319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spacing w:val="-2"/>
          <w:position w:val="-1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nt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ca</w:t>
      </w:r>
      <w:r w:rsidRPr="00907C06">
        <w:rPr>
          <w:rFonts w:asciiTheme="majorHAnsi" w:eastAsia="Verdana" w:hAnsiTheme="majorHAnsi" w:cs="Verdana"/>
          <w:spacing w:val="3"/>
          <w:position w:val="-1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12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4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3"/>
          <w:position w:val="-1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ch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3"/>
          <w:position w:val="-1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st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-14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1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9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8</w:t>
      </w:r>
      <w:r w:rsidRPr="00907C06">
        <w:rPr>
          <w:rFonts w:asciiTheme="majorHAnsi" w:eastAsia="Verdana" w:hAnsiTheme="majorHAnsi" w:cs="Verdana"/>
          <w:spacing w:val="3"/>
          <w:position w:val="-1"/>
          <w:sz w:val="22"/>
          <w:szCs w:val="22"/>
        </w:rPr>
        <w:t>0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-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2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(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1)</w:t>
      </w:r>
      <w:r w:rsidRPr="00907C06">
        <w:rPr>
          <w:rFonts w:asciiTheme="majorHAnsi" w:eastAsia="Verdana" w:hAnsiTheme="majorHAnsi" w:cs="Verdana"/>
          <w:spacing w:val="-9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Ho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s</w:t>
      </w:r>
    </w:p>
    <w:p w14:paraId="76F5CCBC" w14:textId="77777777" w:rsidR="007F7A92" w:rsidRPr="00907C06" w:rsidRDefault="005E0266">
      <w:pPr>
        <w:spacing w:line="240" w:lineRule="exact"/>
        <w:ind w:left="3284" w:right="4925"/>
        <w:jc w:val="center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MB.BS</w:t>
      </w:r>
      <w:r w:rsidRPr="00907C06">
        <w:rPr>
          <w:rFonts w:asciiTheme="majorHAnsi" w:eastAsia="Verdana" w:hAnsiTheme="majorHAnsi" w:cs="Verdana"/>
          <w:spacing w:val="-7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w w:val="99"/>
          <w:position w:val="-1"/>
          <w:sz w:val="22"/>
          <w:szCs w:val="22"/>
        </w:rPr>
        <w:t>1</w:t>
      </w:r>
      <w:r w:rsidRPr="00907C06">
        <w:rPr>
          <w:rFonts w:asciiTheme="majorHAnsi" w:eastAsia="Verdana" w:hAnsiTheme="majorHAnsi" w:cs="Verdana"/>
          <w:spacing w:val="1"/>
          <w:w w:val="99"/>
          <w:position w:val="-1"/>
          <w:sz w:val="22"/>
          <w:szCs w:val="22"/>
        </w:rPr>
        <w:t>9</w:t>
      </w:r>
      <w:r w:rsidRPr="00907C06">
        <w:rPr>
          <w:rFonts w:asciiTheme="majorHAnsi" w:eastAsia="Verdana" w:hAnsiTheme="majorHAnsi" w:cs="Verdana"/>
          <w:w w:val="99"/>
          <w:position w:val="-1"/>
          <w:sz w:val="22"/>
          <w:szCs w:val="22"/>
        </w:rPr>
        <w:t>84</w:t>
      </w:r>
    </w:p>
    <w:p w14:paraId="4EBC3E29" w14:textId="77777777" w:rsidR="007F7A92" w:rsidRPr="00907C06" w:rsidRDefault="007F7A92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26A97A18" w14:textId="77777777" w:rsidR="007F7A92" w:rsidRPr="00907C06" w:rsidRDefault="005E0266">
      <w:pPr>
        <w:ind w:left="438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st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du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1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du</w:t>
      </w:r>
      <w:r w:rsidRPr="00907C06">
        <w:rPr>
          <w:rFonts w:asciiTheme="majorHAnsi" w:eastAsia="Verdana" w:hAnsiTheme="majorHAnsi" w:cs="Verdana"/>
          <w:sz w:val="22"/>
          <w:szCs w:val="22"/>
        </w:rPr>
        <w:t>cat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:    </w:t>
      </w:r>
      <w:r w:rsidRPr="00907C06">
        <w:rPr>
          <w:rFonts w:asciiTheme="majorHAnsi" w:eastAsia="Verdana" w:hAnsiTheme="majorHAnsi" w:cs="Verdana"/>
          <w:spacing w:val="5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CPs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ch </w:t>
      </w:r>
      <w:r w:rsidRPr="00907C06">
        <w:rPr>
          <w:rFonts w:asciiTheme="majorHAnsi" w:eastAsia="Verdana" w:hAnsiTheme="majorHAnsi" w:cs="Verdana"/>
          <w:spacing w:val="5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Pa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1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–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May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19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8</w:t>
      </w:r>
      <w:r w:rsidRPr="00907C06">
        <w:rPr>
          <w:rFonts w:asciiTheme="majorHAnsi" w:eastAsia="Verdana" w:hAnsiTheme="majorHAnsi" w:cs="Verdana"/>
          <w:sz w:val="22"/>
          <w:szCs w:val="22"/>
        </w:rPr>
        <w:t>9</w:t>
      </w:r>
    </w:p>
    <w:p w14:paraId="4EBDC455" w14:textId="77777777" w:rsidR="007F7A92" w:rsidRPr="00907C06" w:rsidRDefault="005E0266">
      <w:pPr>
        <w:spacing w:line="240" w:lineRule="exact"/>
        <w:ind w:left="3319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CPs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 xml:space="preserve">ch </w:t>
      </w:r>
      <w:r w:rsidRPr="00907C06">
        <w:rPr>
          <w:rFonts w:asciiTheme="majorHAnsi" w:eastAsia="Verdana" w:hAnsiTheme="majorHAnsi" w:cs="Verdana"/>
          <w:spacing w:val="59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Pa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2</w:t>
      </w:r>
      <w:r w:rsidRPr="00907C06">
        <w:rPr>
          <w:rFonts w:asciiTheme="majorHAnsi" w:eastAsia="Verdana" w:hAnsiTheme="majorHAnsi" w:cs="Verdana"/>
          <w:spacing w:val="-5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–</w:t>
      </w:r>
      <w:r w:rsidRPr="00907C06">
        <w:rPr>
          <w:rFonts w:asciiTheme="majorHAnsi" w:eastAsia="Verdana" w:hAnsiTheme="majorHAnsi" w:cs="Verdana"/>
          <w:spacing w:val="69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May</w:t>
      </w:r>
      <w:r w:rsidRPr="00907C06">
        <w:rPr>
          <w:rFonts w:asciiTheme="majorHAnsi" w:eastAsia="Verdana" w:hAnsiTheme="majorHAnsi" w:cs="Verdana"/>
          <w:spacing w:val="-4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19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9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0</w:t>
      </w:r>
    </w:p>
    <w:p w14:paraId="6121D402" w14:textId="77777777" w:rsidR="007F7A92" w:rsidRPr="00907C06" w:rsidRDefault="007F7A92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69CF367A" w14:textId="77777777" w:rsidR="007F7A92" w:rsidRPr="00907C06" w:rsidRDefault="005E0266">
      <w:pPr>
        <w:spacing w:line="220" w:lineRule="exact"/>
        <w:ind w:left="438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APPO</w:t>
      </w:r>
      <w:r w:rsidRPr="00907C06">
        <w:rPr>
          <w:rFonts w:asciiTheme="majorHAnsi" w:eastAsia="Verdana" w:hAnsiTheme="majorHAnsi" w:cs="Verdana"/>
          <w:spacing w:val="-3"/>
          <w:position w:val="-1"/>
          <w:sz w:val="22"/>
          <w:szCs w:val="22"/>
          <w:u w:val="single" w:color="000000"/>
        </w:rPr>
        <w:t>I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NTM</w:t>
      </w:r>
      <w:r w:rsidRPr="00907C06">
        <w:rPr>
          <w:rFonts w:asciiTheme="majorHAnsi" w:eastAsia="Verdana" w:hAnsiTheme="majorHAnsi" w:cs="Verdana"/>
          <w:spacing w:val="-2"/>
          <w:position w:val="-1"/>
          <w:sz w:val="22"/>
          <w:szCs w:val="22"/>
          <w:u w:val="single" w:color="000000"/>
        </w:rPr>
        <w:t>E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NTS:</w:t>
      </w:r>
    </w:p>
    <w:p w14:paraId="4D69D9C9" w14:textId="77777777" w:rsidR="007F7A92" w:rsidRPr="00907C06" w:rsidRDefault="007F7A92">
      <w:pPr>
        <w:spacing w:before="1" w:line="220" w:lineRule="exact"/>
        <w:rPr>
          <w:rFonts w:asciiTheme="majorHAnsi" w:hAnsiTheme="majorHAnsi"/>
          <w:sz w:val="22"/>
          <w:szCs w:val="22"/>
        </w:rPr>
        <w:sectPr w:rsidR="007F7A92" w:rsidRPr="00907C06">
          <w:pgSz w:w="11920" w:h="16840"/>
          <w:pgMar w:top="1360" w:right="1040" w:bottom="280" w:left="1360" w:header="720" w:footer="720" w:gutter="0"/>
          <w:cols w:space="720"/>
        </w:sectPr>
      </w:pPr>
    </w:p>
    <w:p w14:paraId="70D4CA56" w14:textId="77777777" w:rsidR="007F7A92" w:rsidRPr="00907C06" w:rsidRDefault="005E0266">
      <w:pPr>
        <w:spacing w:before="23"/>
        <w:ind w:left="119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97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-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</w:p>
    <w:p w14:paraId="2E6328AC" w14:textId="77777777" w:rsidR="007F7A92" w:rsidRPr="00907C06" w:rsidRDefault="007F7A92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2D1C29D3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C7D473D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22C2DB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99A2147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8FB72D7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7177F8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9146B71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6A9BC1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E5FC74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D12B09B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0DE234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ABD210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A67C51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FBF45C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DA4B74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8D9FC5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372182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20D4302" w14:textId="77777777" w:rsidR="007F7A92" w:rsidRPr="00907C06" w:rsidRDefault="005E0266">
      <w:pPr>
        <w:ind w:left="119" w:right="-50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95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–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97</w:t>
      </w:r>
    </w:p>
    <w:p w14:paraId="21D061D8" w14:textId="77777777" w:rsidR="007F7A92" w:rsidRPr="00907C06" w:rsidRDefault="005E0266">
      <w:pPr>
        <w:spacing w:before="23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hAnsiTheme="majorHAnsi"/>
          <w:sz w:val="22"/>
          <w:szCs w:val="22"/>
        </w:rPr>
        <w:br w:type="column"/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b/>
          <w:spacing w:val="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nt</w:t>
      </w:r>
      <w:r w:rsidRPr="00907C06">
        <w:rPr>
          <w:rFonts w:asciiTheme="majorHAnsi" w:eastAsia="Verdana" w:hAnsiTheme="majorHAnsi" w:cs="Verdana"/>
          <w:b/>
          <w:spacing w:val="-1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Psych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ia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tr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st/</w:t>
      </w:r>
      <w:r w:rsidRPr="00907C06">
        <w:rPr>
          <w:rFonts w:asciiTheme="majorHAnsi" w:eastAsia="Verdana" w:hAnsiTheme="majorHAnsi" w:cs="Verdana"/>
          <w:b/>
          <w:spacing w:val="-1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Sen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or</w:t>
      </w:r>
      <w:r w:rsidRPr="00907C06">
        <w:rPr>
          <w:rFonts w:asciiTheme="majorHAnsi" w:eastAsia="Verdana" w:hAnsiTheme="majorHAnsi" w:cs="Verdana"/>
          <w:b/>
          <w:spacing w:val="-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Lec</w:t>
      </w:r>
      <w:r w:rsidRPr="00907C06">
        <w:rPr>
          <w:rFonts w:asciiTheme="majorHAnsi" w:eastAsia="Verdana" w:hAnsiTheme="majorHAnsi" w:cs="Verdana"/>
          <w:b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b/>
          <w:spacing w:val="-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ut</w:t>
      </w:r>
      <w:r w:rsidRPr="00907C06">
        <w:rPr>
          <w:rFonts w:asciiTheme="majorHAnsi" w:eastAsia="Verdana" w:hAnsiTheme="majorHAnsi" w:cs="Verdana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Lo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nd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</w:p>
    <w:p w14:paraId="52466533" w14:textId="77777777" w:rsidR="007F7A92" w:rsidRPr="00907C06" w:rsidRDefault="005E0266">
      <w:pPr>
        <w:spacing w:line="240" w:lineRule="exact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Ma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ud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2"/>
          <w:position w:val="-1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-10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4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st/</w:t>
      </w:r>
      <w:r w:rsidRPr="00907C06">
        <w:rPr>
          <w:rFonts w:asciiTheme="majorHAnsi" w:eastAsia="Verdana" w:hAnsiTheme="majorHAnsi" w:cs="Verdana"/>
          <w:spacing w:val="-6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K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T</w:t>
      </w:r>
    </w:p>
    <w:p w14:paraId="71A5252C" w14:textId="77777777" w:rsidR="007F7A92" w:rsidRPr="00907C06" w:rsidRDefault="005E0266">
      <w:pPr>
        <w:tabs>
          <w:tab w:val="left" w:pos="720"/>
        </w:tabs>
        <w:spacing w:before="6" w:line="240" w:lineRule="exact"/>
        <w:ind w:left="721" w:right="67" w:hanging="360"/>
        <w:jc w:val="both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907C0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am</w:t>
      </w:r>
      <w:r w:rsidRPr="00907C06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ct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su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907C06">
        <w:rPr>
          <w:rFonts w:asciiTheme="majorHAnsi" w:eastAsia="Verdana" w:hAnsiTheme="majorHAnsi" w:cs="Verdana"/>
          <w:sz w:val="22"/>
          <w:szCs w:val="22"/>
        </w:rPr>
        <w:t>sp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5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5</w:t>
      </w:r>
      <w:r w:rsidRPr="00907C06">
        <w:rPr>
          <w:rFonts w:asciiTheme="majorHAnsi" w:eastAsia="Verdana" w:hAnsiTheme="majorHAnsi" w:cs="Verdana"/>
          <w:sz w:val="22"/>
          <w:szCs w:val="22"/>
        </w:rPr>
        <w:t>0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0</w:t>
      </w:r>
      <w:r w:rsidRPr="00907C06">
        <w:rPr>
          <w:rFonts w:asciiTheme="majorHAnsi" w:eastAsia="Verdana" w:hAnsiTheme="majorHAnsi" w:cs="Verdana"/>
          <w:sz w:val="22"/>
          <w:szCs w:val="22"/>
        </w:rPr>
        <w:t>0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pu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h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wo</w:t>
      </w:r>
      <w:r w:rsidRPr="00907C06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su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nt</w:t>
      </w:r>
      <w:r w:rsidRPr="00907C06">
        <w:rPr>
          <w:rFonts w:asciiTheme="majorHAnsi" w:eastAsia="Verdana" w:hAnsiTheme="majorHAnsi" w:cs="Verdana"/>
          <w:sz w:val="22"/>
          <w:szCs w:val="22"/>
        </w:rPr>
        <w:t>s 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li</w:t>
      </w:r>
      <w:r w:rsidRPr="00907C06">
        <w:rPr>
          <w:rFonts w:asciiTheme="majorHAnsi" w:eastAsia="Verdana" w:hAnsiTheme="majorHAnsi" w:cs="Verdana"/>
          <w:sz w:val="22"/>
          <w:szCs w:val="22"/>
        </w:rPr>
        <w:t>st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st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. </w:t>
      </w:r>
      <w:r w:rsidRPr="00907C06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sh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2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>3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-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dd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ac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ut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am</w:t>
      </w:r>
      <w:r w:rsidRPr="00907C06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z w:val="22"/>
          <w:szCs w:val="22"/>
        </w:rPr>
        <w:t>. 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 xml:space="preserve"> h</w:t>
      </w:r>
      <w:r w:rsidRPr="00907C06">
        <w:rPr>
          <w:rFonts w:asciiTheme="majorHAnsi" w:eastAsia="Verdana" w:hAnsiTheme="majorHAnsi" w:cs="Verdana"/>
          <w:sz w:val="22"/>
          <w:szCs w:val="22"/>
        </w:rPr>
        <w:t>ave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4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aca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c/</w:t>
      </w:r>
      <w:r w:rsidRPr="00907C06">
        <w:rPr>
          <w:rFonts w:asciiTheme="majorHAnsi" w:eastAsia="Verdana" w:hAnsiTheme="majorHAnsi" w:cs="Verdana"/>
          <w:spacing w:val="-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&amp;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s.</w:t>
      </w:r>
      <w:r w:rsidRPr="00907C06">
        <w:rPr>
          <w:rFonts w:asciiTheme="majorHAnsi" w:eastAsia="Verdana" w:hAnsiTheme="majorHAnsi" w:cs="Verdana"/>
          <w:spacing w:val="6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or</w:t>
      </w:r>
      <w:r w:rsidRPr="00907C06">
        <w:rPr>
          <w:rFonts w:asciiTheme="majorHAnsi" w:eastAsia="Verdana" w:hAnsiTheme="majorHAnsi" w:cs="Verdana"/>
          <w:sz w:val="22"/>
          <w:szCs w:val="22"/>
        </w:rPr>
        <w:t>k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g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z w:val="22"/>
          <w:szCs w:val="22"/>
        </w:rPr>
        <w:t>cho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se</w:t>
      </w:r>
      <w:r w:rsidRPr="00907C06">
        <w:rPr>
          <w:rFonts w:asciiTheme="majorHAnsi" w:eastAsia="Verdana" w:hAnsiTheme="majorHAnsi" w:cs="Verdana"/>
          <w:sz w:val="22"/>
          <w:szCs w:val="22"/>
        </w:rPr>
        <w:t>x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al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ms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ch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am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 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su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ch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. </w:t>
      </w:r>
      <w:r w:rsidRPr="00907C06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r w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or</w:t>
      </w:r>
      <w:r w:rsidRPr="00907C06">
        <w:rPr>
          <w:rFonts w:asciiTheme="majorHAnsi" w:eastAsia="Verdana" w:hAnsiTheme="majorHAnsi" w:cs="Verdana"/>
          <w:sz w:val="22"/>
          <w:szCs w:val="22"/>
        </w:rPr>
        <w:t>k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&amp;</w:t>
      </w:r>
      <w:r w:rsidRPr="00907C06">
        <w:rPr>
          <w:rFonts w:asciiTheme="majorHAnsi" w:eastAsia="Verdana" w:hAnsiTheme="majorHAnsi" w:cs="Verdana"/>
          <w:sz w:val="22"/>
          <w:szCs w:val="22"/>
        </w:rPr>
        <w:t>T st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-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st.</w:t>
      </w:r>
      <w:r w:rsidRPr="00907C06">
        <w:rPr>
          <w:rFonts w:asciiTheme="majorHAnsi" w:eastAsia="Verdana" w:hAnsiTheme="majorHAnsi" w:cs="Verdana"/>
          <w:spacing w:val="6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z w:val="22"/>
          <w:szCs w:val="22"/>
        </w:rPr>
        <w:t>ve</w:t>
      </w:r>
      <w:r w:rsidRPr="00907C06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ee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ment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ca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ll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nt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PAS</w:t>
      </w:r>
      <w:r w:rsidRPr="00907C06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tu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s.   I</w:t>
      </w:r>
      <w:r w:rsidRPr="00907C06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ave</w:t>
      </w:r>
      <w:r w:rsidRPr="00907C06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a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cu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ar</w:t>
      </w:r>
      <w:r w:rsidRPr="00907C06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907C06">
        <w:rPr>
          <w:rFonts w:asciiTheme="majorHAnsi" w:eastAsia="Verdana" w:hAnsiTheme="majorHAnsi" w:cs="Verdana"/>
          <w:sz w:val="22"/>
          <w:szCs w:val="22"/>
        </w:rPr>
        <w:t>sp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ili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CPA.   I</w:t>
      </w:r>
      <w:r w:rsidRPr="00907C06">
        <w:rPr>
          <w:rFonts w:asciiTheme="majorHAnsi" w:eastAsia="Verdana" w:hAnsiTheme="majorHAnsi" w:cs="Verdana"/>
          <w:spacing w:val="2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was</w:t>
      </w:r>
      <w:r w:rsidRPr="00907C06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tut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18 mo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nth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907C06">
        <w:rPr>
          <w:rFonts w:asciiTheme="majorHAnsi" w:eastAsia="Verdana" w:hAnsiTheme="majorHAnsi" w:cs="Verdana"/>
          <w:sz w:val="22"/>
          <w:szCs w:val="22"/>
        </w:rPr>
        <w:t>ct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-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st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Gr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du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cal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du</w:t>
      </w:r>
      <w:r w:rsidRPr="00907C06">
        <w:rPr>
          <w:rFonts w:asciiTheme="majorHAnsi" w:eastAsia="Verdana" w:hAnsiTheme="majorHAnsi" w:cs="Verdana"/>
          <w:sz w:val="22"/>
          <w:szCs w:val="22"/>
        </w:rPr>
        <w:t>cat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fo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</w:p>
    <w:p w14:paraId="67900C68" w14:textId="77777777" w:rsidR="007F7A92" w:rsidRPr="00907C06" w:rsidRDefault="005E0266">
      <w:pPr>
        <w:spacing w:line="240" w:lineRule="exact"/>
        <w:ind w:left="721" w:right="69"/>
        <w:jc w:val="both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sz w:val="22"/>
          <w:szCs w:val="22"/>
        </w:rPr>
        <w:t>6</w:t>
      </w:r>
      <w:r w:rsidRPr="00907C06">
        <w:rPr>
          <w:rFonts w:asciiTheme="majorHAnsi" w:eastAsia="Verdana" w:hAnsiTheme="majorHAnsi" w:cs="Verdana"/>
          <w:spacing w:val="3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nth</w:t>
      </w:r>
      <w:r w:rsidRPr="00907C06">
        <w:rPr>
          <w:rFonts w:asciiTheme="majorHAnsi" w:eastAsia="Verdana" w:hAnsiTheme="majorHAnsi" w:cs="Verdana"/>
          <w:sz w:val="22"/>
          <w:szCs w:val="22"/>
        </w:rPr>
        <w:t>s.   I</w:t>
      </w:r>
      <w:r w:rsidRPr="00907C06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ave</w:t>
      </w:r>
      <w:r w:rsidRPr="00907C06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ee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cal</w:t>
      </w:r>
      <w:r w:rsidRPr="00907C06">
        <w:rPr>
          <w:rFonts w:asciiTheme="majorHAnsi" w:eastAsia="Verdana" w:hAnsiTheme="majorHAnsi" w:cs="Verdana"/>
          <w:spacing w:val="3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907C06">
        <w:rPr>
          <w:rFonts w:asciiTheme="majorHAnsi" w:eastAsia="Verdana" w:hAnsiTheme="majorHAnsi" w:cs="Verdana"/>
          <w:sz w:val="22"/>
          <w:szCs w:val="22"/>
        </w:rPr>
        <w:t>ct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2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sh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2 y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s. </w:t>
      </w:r>
      <w:r w:rsidRPr="00907C06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sh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cal</w:t>
      </w:r>
      <w:r w:rsidRPr="00907C06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Go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ce</w:t>
      </w:r>
      <w:r w:rsidRPr="00907C06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ee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. 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I am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z w:val="22"/>
          <w:szCs w:val="22"/>
        </w:rPr>
        <w:t>ch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me</w:t>
      </w:r>
      <w:r w:rsidRPr="00907C06">
        <w:rPr>
          <w:rFonts w:asciiTheme="majorHAnsi" w:eastAsia="Verdana" w:hAnsiTheme="majorHAnsi" w:cs="Verdana"/>
          <w:spacing w:val="-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or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-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fo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K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SHO</w:t>
      </w:r>
      <w:r w:rsidRPr="00907C06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z w:val="22"/>
          <w:szCs w:val="22"/>
        </w:rPr>
        <w:t>ch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me</w:t>
      </w:r>
      <w:r w:rsidRPr="00907C06">
        <w:rPr>
          <w:rFonts w:asciiTheme="majorHAnsi" w:eastAsia="Verdana" w:hAnsiTheme="majorHAnsi" w:cs="Verdana"/>
          <w:spacing w:val="-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(</w:t>
      </w:r>
      <w:r w:rsidRPr="00907C06">
        <w:rPr>
          <w:rFonts w:asciiTheme="majorHAnsi" w:eastAsia="Verdana" w:hAnsiTheme="majorHAnsi" w:cs="Verdana"/>
          <w:sz w:val="22"/>
          <w:szCs w:val="22"/>
        </w:rPr>
        <w:t>1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1</w:t>
      </w:r>
      <w:r w:rsidRPr="00907C06">
        <w:rPr>
          <w:rFonts w:asciiTheme="majorHAnsi" w:eastAsia="Verdana" w:hAnsiTheme="majorHAnsi" w:cs="Verdana"/>
          <w:sz w:val="22"/>
          <w:szCs w:val="22"/>
        </w:rPr>
        <w:t>8</w:t>
      </w:r>
      <w:r w:rsidRPr="00907C06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s).</w:t>
      </w:r>
    </w:p>
    <w:p w14:paraId="1C38E2B3" w14:textId="77777777" w:rsidR="007F7A92" w:rsidRPr="00907C06" w:rsidRDefault="007F7A92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4D5DBC9A" w14:textId="77777777" w:rsidR="007F7A92" w:rsidRPr="00907C06" w:rsidRDefault="005E0266">
      <w:pPr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b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b/>
          <w:spacing w:val="-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of</w:t>
      </w:r>
      <w:r w:rsidRPr="00907C06">
        <w:rPr>
          <w:rFonts w:asciiTheme="majorHAnsi" w:eastAsia="Verdana" w:hAnsiTheme="majorHAnsi" w:cs="Verdana"/>
          <w:b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on,</w:t>
      </w:r>
      <w:r w:rsidRPr="00907C06">
        <w:rPr>
          <w:rFonts w:asciiTheme="majorHAnsi" w:eastAsia="Verdana" w:hAnsiTheme="majorHAnsi" w:cs="Verdana"/>
          <w:b/>
          <w:spacing w:val="-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Defence</w:t>
      </w:r>
      <w:r w:rsidRPr="00907C06">
        <w:rPr>
          <w:rFonts w:asciiTheme="majorHAnsi" w:eastAsia="Verdana" w:hAnsiTheme="majorHAnsi" w:cs="Verdana"/>
          <w:b/>
          <w:spacing w:val="-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Se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ces</w:t>
      </w:r>
      <w:r w:rsidRPr="00907C06">
        <w:rPr>
          <w:rFonts w:asciiTheme="majorHAnsi" w:eastAsia="Verdana" w:hAnsiTheme="majorHAnsi" w:cs="Verdana"/>
          <w:b/>
          <w:spacing w:val="-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Psych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ia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tr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b/>
          <w:spacing w:val="-1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ent</w:t>
      </w:r>
      <w:r w:rsidRPr="00907C06">
        <w:rPr>
          <w:rFonts w:asciiTheme="majorHAnsi" w:eastAsia="Verdana" w:hAnsiTheme="majorHAnsi" w:cs="Verdana"/>
          <w:b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b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b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–</w:t>
      </w:r>
    </w:p>
    <w:p w14:paraId="2019360A" w14:textId="77777777" w:rsidR="007F7A92" w:rsidRPr="00907C06" w:rsidRDefault="005E0266">
      <w:pPr>
        <w:spacing w:line="240" w:lineRule="exact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Ca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tt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pacing w:val="3"/>
          <w:position w:val="-1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k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,</w:t>
      </w:r>
      <w:r w:rsidRPr="00907C06">
        <w:rPr>
          <w:rFonts w:asciiTheme="majorHAnsi" w:eastAsia="Verdana" w:hAnsiTheme="majorHAnsi" w:cs="Verdana"/>
          <w:spacing w:val="-11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or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-5"/>
          <w:position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Yor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k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3"/>
          <w:position w:val="-1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re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</w:rPr>
        <w:t>.</w:t>
      </w:r>
    </w:p>
    <w:p w14:paraId="023AEC29" w14:textId="77777777" w:rsidR="007F7A92" w:rsidRPr="00907C06" w:rsidRDefault="005E0266">
      <w:pPr>
        <w:tabs>
          <w:tab w:val="left" w:pos="720"/>
        </w:tabs>
        <w:spacing w:before="6" w:line="240" w:lineRule="exact"/>
        <w:ind w:left="721" w:right="68" w:hanging="360"/>
        <w:jc w:val="both"/>
        <w:rPr>
          <w:rFonts w:asciiTheme="majorHAnsi" w:eastAsia="Verdana" w:hAnsiTheme="majorHAnsi" w:cs="Verdana"/>
          <w:sz w:val="22"/>
          <w:szCs w:val="22"/>
        </w:rPr>
        <w:sectPr w:rsidR="007F7A92" w:rsidRPr="00907C06">
          <w:type w:val="continuous"/>
          <w:pgSz w:w="11920" w:h="16840"/>
          <w:pgMar w:top="1360" w:right="1040" w:bottom="280" w:left="1360" w:header="720" w:footer="720" w:gutter="0"/>
          <w:cols w:num="2" w:space="720" w:equalWidth="0">
            <w:col w:w="1882" w:space="365"/>
            <w:col w:w="7273"/>
          </w:cols>
        </w:sectPr>
      </w:pPr>
      <w:r w:rsidRPr="00907C06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907C0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was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907C06">
        <w:rPr>
          <w:rFonts w:asciiTheme="majorHAnsi" w:eastAsia="Verdana" w:hAnsiTheme="majorHAnsi" w:cs="Verdana"/>
          <w:sz w:val="22"/>
          <w:szCs w:val="22"/>
        </w:rPr>
        <w:t>sp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-p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ili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at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Q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n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z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ili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Ho</w:t>
      </w:r>
      <w:r w:rsidRPr="00907C06">
        <w:rPr>
          <w:rFonts w:asciiTheme="majorHAnsi" w:eastAsia="Verdana" w:hAnsiTheme="majorHAnsi" w:cs="Verdana"/>
          <w:sz w:val="22"/>
          <w:szCs w:val="22"/>
        </w:rPr>
        <w:t>sp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al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ch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g a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 Ca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907C06">
        <w:rPr>
          <w:rFonts w:asciiTheme="majorHAnsi" w:eastAsia="Verdana" w:hAnsiTheme="majorHAnsi" w:cs="Verdana"/>
          <w:sz w:val="22"/>
          <w:szCs w:val="22"/>
        </w:rPr>
        <w:t>.</w:t>
      </w:r>
      <w:r w:rsidRPr="00907C06">
        <w:rPr>
          <w:rFonts w:asciiTheme="majorHAnsi" w:eastAsia="Verdana" w:hAnsiTheme="majorHAnsi" w:cs="Verdana"/>
          <w:spacing w:val="6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t 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sts</w:t>
      </w:r>
      <w:r w:rsidRPr="00907C06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34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e UK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 xml:space="preserve"> p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t fa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ili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3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3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3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3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s.   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3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3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an</w:t>
      </w:r>
      <w:r w:rsidRPr="00907C06">
        <w:rPr>
          <w:rFonts w:asciiTheme="majorHAnsi" w:eastAsia="Verdana" w:hAnsiTheme="majorHAnsi" w:cs="Verdana"/>
          <w:spacing w:val="3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sta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li</w:t>
      </w:r>
      <w:r w:rsidRPr="00907C06">
        <w:rPr>
          <w:rFonts w:asciiTheme="majorHAnsi" w:eastAsia="Verdana" w:hAnsiTheme="majorHAnsi" w:cs="Verdana"/>
          <w:sz w:val="22"/>
          <w:szCs w:val="22"/>
        </w:rPr>
        <w:t>sh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 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r </w:t>
      </w:r>
      <w:r w:rsidRPr="00907C06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su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nt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907C06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gh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t </w:t>
      </w:r>
      <w:r w:rsidRPr="00907C06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jun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r 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z w:val="22"/>
          <w:szCs w:val="22"/>
        </w:rPr>
        <w:t>ch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sts 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n </w:t>
      </w:r>
      <w:r w:rsidRPr="00907C06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ng</w:t>
      </w:r>
      <w:r w:rsidRPr="00907C06">
        <w:rPr>
          <w:rFonts w:asciiTheme="majorHAnsi" w:eastAsia="Verdana" w:hAnsiTheme="majorHAnsi" w:cs="Verdana"/>
          <w:sz w:val="22"/>
          <w:szCs w:val="22"/>
        </w:rPr>
        <w:t>. 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wo</w:t>
      </w:r>
      <w:r w:rsidRPr="00907C06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su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nt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st. </w:t>
      </w:r>
      <w:r w:rsidRPr="00907C06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ro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 sp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li</w:t>
      </w:r>
      <w:r w:rsidRPr="00907C06">
        <w:rPr>
          <w:rFonts w:asciiTheme="majorHAnsi" w:eastAsia="Verdana" w:hAnsiTheme="majorHAnsi" w:cs="Verdana"/>
          <w:sz w:val="22"/>
          <w:szCs w:val="22"/>
        </w:rPr>
        <w:t>st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se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z w:val="22"/>
          <w:szCs w:val="22"/>
        </w:rPr>
        <w:t>men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,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ment</w:t>
      </w:r>
      <w:r w:rsidRPr="00907C06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err</w:t>
      </w:r>
      <w:r w:rsidRPr="00907C06">
        <w:rPr>
          <w:rFonts w:asciiTheme="majorHAnsi" w:eastAsia="Verdana" w:hAnsiTheme="majorHAnsi" w:cs="Verdana"/>
          <w:sz w:val="22"/>
          <w:szCs w:val="22"/>
        </w:rPr>
        <w:t>al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r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st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at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907C06">
        <w:rPr>
          <w:rFonts w:asciiTheme="majorHAnsi" w:eastAsia="Verdana" w:hAnsiTheme="majorHAnsi" w:cs="Verdana"/>
          <w:sz w:val="22"/>
          <w:szCs w:val="22"/>
        </w:rPr>
        <w:t>ss</w:t>
      </w:r>
      <w:r w:rsidRPr="00907C06">
        <w:rPr>
          <w:rFonts w:asciiTheme="majorHAnsi" w:eastAsia="Verdana" w:hAnsiTheme="majorHAnsi" w:cs="Verdana"/>
          <w:spacing w:val="3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2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3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/</w:t>
      </w:r>
      <w:r w:rsidRPr="00907C06">
        <w:rPr>
          <w:rFonts w:asciiTheme="majorHAnsi" w:eastAsia="Verdana" w:hAnsiTheme="majorHAnsi" w:cs="Verdana"/>
          <w:sz w:val="22"/>
          <w:szCs w:val="22"/>
        </w:rPr>
        <w:t>su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z w:val="22"/>
          <w:szCs w:val="22"/>
        </w:rPr>
        <w:t>sta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ce</w:t>
      </w:r>
      <w:r w:rsidRPr="00907C06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bu</w:t>
      </w:r>
      <w:r w:rsidRPr="00907C06">
        <w:rPr>
          <w:rFonts w:asciiTheme="majorHAnsi" w:eastAsia="Verdana" w:hAnsiTheme="majorHAnsi" w:cs="Verdana"/>
          <w:sz w:val="22"/>
          <w:szCs w:val="22"/>
        </w:rPr>
        <w:t>se</w:t>
      </w:r>
      <w:r w:rsidRPr="00907C06">
        <w:rPr>
          <w:rFonts w:asciiTheme="majorHAnsi" w:eastAsia="Verdana" w:hAnsiTheme="majorHAnsi" w:cs="Verdana"/>
          <w:spacing w:val="2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as</w:t>
      </w:r>
    </w:p>
    <w:p w14:paraId="2982A229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93BA65" w14:textId="77777777" w:rsidR="007F7A92" w:rsidRPr="00907C06" w:rsidRDefault="007F7A92">
      <w:pPr>
        <w:spacing w:before="14" w:line="28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4"/>
        <w:gridCol w:w="7491"/>
      </w:tblGrid>
      <w:tr w:rsidR="007F7A92" w:rsidRPr="00907C06" w14:paraId="6B386B25" w14:textId="77777777">
        <w:trPr>
          <w:trHeight w:hRule="exact" w:val="10680"/>
        </w:trPr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2562615A" w14:textId="77777777" w:rsidR="007F7A92" w:rsidRPr="00907C06" w:rsidRDefault="007F7A92">
            <w:pPr>
              <w:spacing w:before="4" w:line="1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A3D7710" w14:textId="77777777" w:rsidR="007F7A92" w:rsidRPr="00907C06" w:rsidRDefault="007F7A92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30D7196" w14:textId="77777777" w:rsidR="007F7A92" w:rsidRPr="00907C06" w:rsidRDefault="007F7A92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5CB59FD" w14:textId="77777777" w:rsidR="007F7A92" w:rsidRPr="00907C06" w:rsidRDefault="007F7A92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548183B" w14:textId="77777777" w:rsidR="007F7A92" w:rsidRPr="00907C06" w:rsidRDefault="007F7A92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9D63054" w14:textId="77777777" w:rsidR="007F7A92" w:rsidRPr="00907C06" w:rsidRDefault="007F7A92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908D663" w14:textId="77777777" w:rsidR="007F7A92" w:rsidRPr="00907C06" w:rsidRDefault="007F7A92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31585EF" w14:textId="77777777" w:rsidR="007F7A92" w:rsidRPr="00907C06" w:rsidRDefault="007F7A92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BBFDFDE" w14:textId="77777777" w:rsidR="007F7A92" w:rsidRPr="00907C06" w:rsidRDefault="007F7A92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AFC0A69" w14:textId="77777777" w:rsidR="007F7A92" w:rsidRPr="00907C06" w:rsidRDefault="007F7A92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22831EA" w14:textId="77777777" w:rsidR="007F7A92" w:rsidRPr="00907C06" w:rsidRDefault="007F7A92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B0FBAB2" w14:textId="77777777" w:rsidR="007F7A92" w:rsidRPr="00907C06" w:rsidRDefault="007F7A92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57A0C97" w14:textId="77777777" w:rsidR="007F7A92" w:rsidRPr="00907C06" w:rsidRDefault="005E0266">
            <w:pPr>
              <w:ind w:left="120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J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94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95</w:t>
            </w:r>
          </w:p>
        </w:tc>
        <w:tc>
          <w:tcPr>
            <w:tcW w:w="7491" w:type="dxa"/>
            <w:tcBorders>
              <w:top w:val="nil"/>
              <w:left w:val="nil"/>
              <w:bottom w:val="nil"/>
              <w:right w:val="nil"/>
            </w:tcBorders>
          </w:tcPr>
          <w:p w14:paraId="7641D318" w14:textId="77777777" w:rsidR="007F7A92" w:rsidRPr="00907C06" w:rsidRDefault="005E0266">
            <w:pPr>
              <w:spacing w:line="200" w:lineRule="exact"/>
              <w:ind w:left="936" w:right="95"/>
              <w:jc w:val="both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l </w:t>
            </w:r>
            <w:r w:rsidRPr="00907C06">
              <w:rPr>
                <w:rFonts w:asciiTheme="majorHAnsi" w:eastAsia="Verdana" w:hAnsiTheme="majorHAnsi" w:cs="Verdana"/>
                <w:spacing w:val="6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as </w:t>
            </w:r>
            <w:r w:rsidRPr="00907C06">
              <w:rPr>
                <w:rFonts w:asciiTheme="majorHAnsi" w:eastAsia="Verdana" w:hAnsiTheme="majorHAnsi" w:cs="Verdana"/>
                <w:spacing w:val="6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al </w:t>
            </w:r>
            <w:r w:rsidRPr="00907C06">
              <w:rPr>
                <w:rFonts w:asciiTheme="majorHAnsi" w:eastAsia="Verdana" w:hAnsiTheme="majorHAnsi" w:cs="Verdana"/>
                <w:spacing w:val="6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y.    </w:t>
            </w:r>
            <w:r w:rsidRPr="00907C06">
              <w:rPr>
                <w:rFonts w:asciiTheme="majorHAnsi" w:eastAsia="Verdana" w:hAnsiTheme="majorHAnsi" w:cs="Verdana"/>
                <w:spacing w:val="4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 </w:t>
            </w:r>
            <w:r w:rsidRPr="00907C06">
              <w:rPr>
                <w:rFonts w:asciiTheme="majorHAnsi" w:eastAsia="Verdana" w:hAnsiTheme="majorHAnsi" w:cs="Verdana"/>
                <w:spacing w:val="6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d </w:t>
            </w:r>
            <w:r w:rsidRPr="00907C06">
              <w:rPr>
                <w:rFonts w:asciiTheme="majorHAnsi" w:eastAsia="Verdana" w:hAnsiTheme="majorHAnsi" w:cs="Verdana"/>
                <w:spacing w:val="5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</w:p>
          <w:p w14:paraId="564C428B" w14:textId="77777777" w:rsidR="007F7A92" w:rsidRPr="00907C06" w:rsidRDefault="005E0266">
            <w:pPr>
              <w:spacing w:line="240" w:lineRule="exact"/>
              <w:ind w:left="936" w:right="90"/>
              <w:jc w:val="both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an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ment</w:t>
            </w:r>
            <w:r w:rsidRPr="00907C06">
              <w:rPr>
                <w:rFonts w:asciiTheme="majorHAnsi" w:eastAsia="Verdana" w:hAnsiTheme="majorHAnsi" w:cs="Verdana"/>
                <w:spacing w:val="11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an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14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22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mot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va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13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23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w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k</w:t>
            </w:r>
            <w:r w:rsidRPr="00907C06">
              <w:rPr>
                <w:rFonts w:asciiTheme="majorHAnsi" w:eastAsia="Verdana" w:hAnsiTheme="majorHAnsi" w:cs="Verdana"/>
                <w:spacing w:val="18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ce</w:t>
            </w:r>
            <w:r w:rsidRPr="00907C06">
              <w:rPr>
                <w:rFonts w:asciiTheme="majorHAnsi" w:eastAsia="Verdana" w:hAnsiTheme="majorHAnsi" w:cs="Verdana"/>
                <w:spacing w:val="16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20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2"/>
                <w:position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-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cate</w:t>
            </w:r>
          </w:p>
          <w:p w14:paraId="46A1AE08" w14:textId="77777777" w:rsidR="007F7A92" w:rsidRPr="00907C06" w:rsidRDefault="005E0266">
            <w:pPr>
              <w:spacing w:before="6" w:line="240" w:lineRule="exact"/>
              <w:ind w:left="936" w:right="87"/>
              <w:jc w:val="both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2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5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0</w:t>
            </w:r>
            <w:r w:rsidRPr="00907C06">
              <w:rPr>
                <w:rFonts w:asciiTheme="majorHAnsi" w:eastAsia="Verdana" w:hAnsiTheme="majorHAnsi" w:cs="Verdana"/>
                <w:spacing w:val="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il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wo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(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Army/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) 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fere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t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ack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und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s.   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3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was</w:t>
            </w:r>
            <w:r w:rsidRPr="00907C06">
              <w:rPr>
                <w:rFonts w:asciiTheme="majorHAnsi" w:eastAsia="Verdana" w:hAnsiTheme="majorHAnsi" w:cs="Verdana"/>
                <w:spacing w:val="3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3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3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pacing w:val="3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3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ce</w:t>
            </w:r>
            <w:r w:rsidRPr="00907C06">
              <w:rPr>
                <w:rFonts w:asciiTheme="majorHAnsi" w:eastAsia="Verdana" w:hAnsiTheme="majorHAnsi" w:cs="Verdana"/>
                <w:spacing w:val="2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d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 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s.  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 xml:space="preserve"> 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 c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k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 w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h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ghb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x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4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nn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ve 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ms. </w:t>
            </w:r>
            <w:r w:rsidRPr="00907C06">
              <w:rPr>
                <w:rFonts w:asciiTheme="majorHAnsi" w:eastAsia="Verdana" w:hAnsiTheme="majorHAnsi" w:cs="Verdana"/>
                <w:spacing w:val="1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1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dd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my</w:t>
            </w:r>
            <w:r w:rsidRPr="00907C06">
              <w:rPr>
                <w:rFonts w:asciiTheme="majorHAnsi" w:eastAsia="Verdana" w:hAnsiTheme="majorHAnsi" w:cs="Verdana"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an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ment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ro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an</w:t>
            </w:r>
            <w:r w:rsidRPr="00907C06">
              <w:rPr>
                <w:rFonts w:asciiTheme="majorHAnsi" w:eastAsia="Verdana" w:hAnsiTheme="majorHAnsi" w:cs="Verdana"/>
                <w:spacing w:val="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f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wo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ac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-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du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ms</w:t>
            </w:r>
            <w:r w:rsidRPr="00907C06">
              <w:rPr>
                <w:rFonts w:asciiTheme="majorHAnsi" w:eastAsia="Verdana" w:hAnsiTheme="majorHAnsi" w:cs="Verdana"/>
                <w:spacing w:val="-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was</w:t>
            </w:r>
            <w:r w:rsidRPr="00907C06">
              <w:rPr>
                <w:rFonts w:asciiTheme="majorHAnsi" w:eastAsia="Verdana" w:hAnsiTheme="majorHAnsi" w:cs="Verdana"/>
                <w:spacing w:val="-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-1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fo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-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d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pa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ser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ce</w:t>
            </w:r>
            <w:r w:rsidRPr="00907C06">
              <w:rPr>
                <w:rFonts w:asciiTheme="majorHAnsi" w:eastAsia="Verdana" w:hAnsiTheme="majorHAnsi" w:cs="Verdana"/>
                <w:spacing w:val="-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fo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-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par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UK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 xml:space="preserve"> fo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F.</w:t>
            </w:r>
          </w:p>
          <w:p w14:paraId="439E3316" w14:textId="77777777" w:rsidR="007F7A92" w:rsidRPr="00907C06" w:rsidRDefault="007F7A92">
            <w:pPr>
              <w:spacing w:before="11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71AA617" w14:textId="77777777" w:rsidR="007F7A92" w:rsidRPr="00907C06" w:rsidRDefault="005E0266">
            <w:pPr>
              <w:ind w:left="215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Sen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b/>
                <w:spacing w:val="-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Lec</w:t>
            </w:r>
            <w:r w:rsidRPr="00907C06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b/>
                <w:spacing w:val="-1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b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ili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ar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b/>
                <w:spacing w:val="-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Psych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try</w:t>
            </w:r>
            <w:r w:rsidRPr="00907C06">
              <w:rPr>
                <w:rFonts w:asciiTheme="majorHAnsi" w:eastAsia="Verdana" w:hAnsiTheme="majorHAnsi" w:cs="Verdana"/>
                <w:b/>
                <w:spacing w:val="-1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yal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Army</w:t>
            </w:r>
            <w:r w:rsidRPr="00907C06">
              <w:rPr>
                <w:rFonts w:asciiTheme="majorHAnsi" w:eastAsia="Verdana" w:hAnsiTheme="majorHAnsi" w:cs="Verdana"/>
                <w:spacing w:val="-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cal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ll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</w:p>
          <w:p w14:paraId="446284B1" w14:textId="77777777" w:rsidR="007F7A92" w:rsidRPr="00907C06" w:rsidRDefault="005E0266">
            <w:pPr>
              <w:ind w:left="215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ono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rar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b/>
                <w:spacing w:val="-1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Con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nt</w:t>
            </w:r>
            <w:r w:rsidRPr="00907C06">
              <w:rPr>
                <w:rFonts w:asciiTheme="majorHAnsi" w:eastAsia="Verdana" w:hAnsiTheme="majorHAnsi" w:cs="Verdana"/>
                <w:b/>
                <w:spacing w:val="-1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Psych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tr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st</w:t>
            </w:r>
            <w:r w:rsidRPr="00907C06">
              <w:rPr>
                <w:rFonts w:asciiTheme="majorHAnsi" w:eastAsia="Verdana" w:hAnsiTheme="majorHAnsi" w:cs="Verdana"/>
                <w:b/>
                <w:spacing w:val="-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hAnsiTheme="majorHAnsi"/>
                <w:sz w:val="22"/>
                <w:szCs w:val="22"/>
              </w:rPr>
              <w:t xml:space="preserve">–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ys</w:t>
            </w:r>
            <w:r w:rsidRPr="00907C06">
              <w:rPr>
                <w:rFonts w:asciiTheme="majorHAnsi" w:eastAsia="Verdana" w:hAnsiTheme="majorHAnsi" w:cs="Verdana"/>
                <w:spacing w:val="-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Ho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sp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al</w:t>
            </w:r>
          </w:p>
          <w:p w14:paraId="128946F5" w14:textId="77777777" w:rsidR="007F7A92" w:rsidRPr="00907C06" w:rsidRDefault="005E0266">
            <w:pPr>
              <w:tabs>
                <w:tab w:val="left" w:pos="920"/>
              </w:tabs>
              <w:spacing w:before="5" w:line="237" w:lineRule="auto"/>
              <w:ind w:left="936" w:right="86" w:hanging="360"/>
              <w:jc w:val="both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></w:t>
            </w:r>
            <w:r w:rsidRPr="00907C06">
              <w:rPr>
                <w:rFonts w:asciiTheme="majorHAnsi" w:eastAsia="Segoe MDL2 Assets" w:hAnsiTheme="majorHAnsi" w:cs="Segoe MDL2 Assets"/>
                <w:sz w:val="22"/>
                <w:szCs w:val="22"/>
              </w:rPr>
              <w:tab/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 </w:t>
            </w:r>
            <w:r w:rsidRPr="00907C06">
              <w:rPr>
                <w:rFonts w:asciiTheme="majorHAnsi" w:eastAsia="Verdana" w:hAnsiTheme="majorHAnsi" w:cs="Verdana"/>
                <w:spacing w:val="3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ment </w:t>
            </w:r>
            <w:r w:rsidRPr="00907C06">
              <w:rPr>
                <w:rFonts w:asciiTheme="majorHAnsi" w:eastAsia="Verdana" w:hAnsiTheme="majorHAnsi" w:cs="Verdana"/>
                <w:spacing w:val="2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was </w:t>
            </w:r>
            <w:r w:rsidRPr="00907C06">
              <w:rPr>
                <w:rFonts w:asciiTheme="majorHAnsi" w:eastAsia="Verdana" w:hAnsiTheme="majorHAnsi" w:cs="Verdana"/>
                <w:spacing w:val="3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d </w:t>
            </w:r>
            <w:r w:rsidRPr="00907C06">
              <w:rPr>
                <w:rFonts w:asciiTheme="majorHAnsi" w:eastAsia="Verdana" w:hAnsiTheme="majorHAnsi" w:cs="Verdana"/>
                <w:spacing w:val="3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o </w:t>
            </w:r>
            <w:r w:rsidRPr="00907C06">
              <w:rPr>
                <w:rFonts w:asciiTheme="majorHAnsi" w:eastAsia="Verdana" w:hAnsiTheme="majorHAnsi" w:cs="Verdana"/>
                <w:spacing w:val="3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6 </w:t>
            </w:r>
            <w:r w:rsidRPr="00907C06">
              <w:rPr>
                <w:rFonts w:asciiTheme="majorHAnsi" w:eastAsia="Verdana" w:hAnsiTheme="majorHAnsi" w:cs="Verdana"/>
                <w:spacing w:val="3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 </w:t>
            </w:r>
            <w:r w:rsidRPr="00907C06">
              <w:rPr>
                <w:rFonts w:asciiTheme="majorHAnsi" w:eastAsia="Verdana" w:hAnsiTheme="majorHAnsi" w:cs="Verdana"/>
                <w:spacing w:val="2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as </w:t>
            </w:r>
            <w:r w:rsidRPr="00907C06">
              <w:rPr>
                <w:rFonts w:asciiTheme="majorHAnsi" w:eastAsia="Verdana" w:hAnsiTheme="majorHAnsi" w:cs="Verdana"/>
                <w:spacing w:val="3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Sen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 L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,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4</w:t>
            </w:r>
            <w:r w:rsidRPr="00907C06">
              <w:rPr>
                <w:rFonts w:asciiTheme="majorHAnsi" w:eastAsia="Verdana" w:hAnsiTheme="majorHAnsi" w:cs="Verdana"/>
                <w:spacing w:val="1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cal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 at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’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Ho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sp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al</w:t>
            </w:r>
            <w:r w:rsidRPr="00907C06">
              <w:rPr>
                <w:rFonts w:asciiTheme="majorHAnsi" w:eastAsia="Verdana" w:hAnsiTheme="majorHAnsi" w:cs="Verdana"/>
                <w:spacing w:val="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&amp;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 Ma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ud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y. </w:t>
            </w:r>
            <w:r w:rsidRPr="00907C06">
              <w:rPr>
                <w:rFonts w:asciiTheme="majorHAnsi" w:eastAsia="Verdana" w:hAnsiTheme="majorHAnsi" w:cs="Verdana"/>
                <w:spacing w:val="4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As</w:t>
            </w:r>
            <w:r w:rsidRPr="00907C06">
              <w:rPr>
                <w:rFonts w:asciiTheme="majorHAnsi" w:eastAsia="Verdana" w:hAnsiTheme="majorHAnsi" w:cs="Verdana"/>
                <w:spacing w:val="1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Sen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was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 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ac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 asp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cts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ili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y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s. </w:t>
            </w:r>
            <w:r w:rsidRPr="00907C06">
              <w:rPr>
                <w:rFonts w:asciiTheme="majorHAnsi" w:eastAsia="Verdana" w:hAnsiTheme="majorHAnsi" w:cs="Verdana"/>
                <w:spacing w:val="3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se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s,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sts 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nu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st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j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g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Army. 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1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cs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at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,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at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 st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ss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,  st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ss 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an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men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,</w:t>
            </w:r>
            <w:r w:rsidRPr="00907C06">
              <w:rPr>
                <w:rFonts w:asciiTheme="majorHAnsi" w:eastAsia="Verdana" w:hAnsiTheme="majorHAnsi" w:cs="Verdana"/>
                <w:spacing w:val="6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l 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d 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g 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bu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se 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 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asp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cts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y.   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1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dd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ave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tut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 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n  </w:t>
            </w:r>
            <w:r w:rsidRPr="00907C06">
              <w:rPr>
                <w:rFonts w:asciiTheme="majorHAnsi" w:eastAsia="Verdana" w:hAnsiTheme="majorHAnsi" w:cs="Verdana"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put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g 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k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ill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  </w:t>
            </w:r>
            <w:r w:rsidRPr="00907C06">
              <w:rPr>
                <w:rFonts w:asciiTheme="majorHAnsi" w:eastAsia="Verdana" w:hAnsiTheme="majorHAnsi" w:cs="Verdana"/>
                <w:spacing w:val="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o  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  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du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g  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th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r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. </w:t>
            </w:r>
            <w:r w:rsidRPr="00907C06">
              <w:rPr>
                <w:rFonts w:asciiTheme="majorHAnsi" w:eastAsia="Verdana" w:hAnsiTheme="majorHAnsi" w:cs="Verdana"/>
                <w:spacing w:val="3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was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1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-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g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ch 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ng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st</w:t>
            </w:r>
            <w:r w:rsidRPr="00907C06">
              <w:rPr>
                <w:rFonts w:asciiTheme="majorHAnsi" w:eastAsia="Verdana" w:hAnsiTheme="majorHAnsi" w:cs="Verdana"/>
                <w:spacing w:val="-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ili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st</w:t>
            </w:r>
            <w:r w:rsidRPr="00907C06">
              <w:rPr>
                <w:rFonts w:asciiTheme="majorHAnsi" w:eastAsia="Verdana" w:hAnsiTheme="majorHAnsi" w:cs="Verdana"/>
                <w:spacing w:val="-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sat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 xml:space="preserve"> 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th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ch</w:t>
            </w:r>
            <w:r w:rsidRPr="00907C06">
              <w:rPr>
                <w:rFonts w:asciiTheme="majorHAnsi" w:eastAsia="Verdana" w:hAnsiTheme="majorHAnsi" w:cs="Verdana"/>
                <w:spacing w:val="-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x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cu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ve 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at</w:t>
            </w:r>
            <w:r w:rsidRPr="00907C06">
              <w:rPr>
                <w:rFonts w:asciiTheme="majorHAnsi" w:eastAsia="Verdana" w:hAnsiTheme="majorHAnsi" w:cs="Verdana"/>
                <w:spacing w:val="1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yal</w:t>
            </w:r>
            <w:r w:rsidRPr="00907C06">
              <w:rPr>
                <w:rFonts w:asciiTheme="majorHAnsi" w:eastAsia="Verdana" w:hAnsiTheme="majorHAnsi" w:cs="Verdana"/>
                <w:spacing w:val="1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Army</w:t>
            </w:r>
            <w:r w:rsidRPr="00907C06">
              <w:rPr>
                <w:rFonts w:asciiTheme="majorHAnsi" w:eastAsia="Verdana" w:hAnsiTheme="majorHAnsi" w:cs="Verdana"/>
                <w:spacing w:val="1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cal</w:t>
            </w:r>
            <w:r w:rsidRPr="00907C06">
              <w:rPr>
                <w:rFonts w:asciiTheme="majorHAnsi" w:eastAsia="Verdana" w:hAnsiTheme="majorHAnsi" w:cs="Verdana"/>
                <w:spacing w:val="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4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ll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.   I</w:t>
            </w:r>
            <w:r w:rsidRPr="00907C06">
              <w:rPr>
                <w:rFonts w:asciiTheme="majorHAnsi" w:eastAsia="Verdana" w:hAnsiTheme="majorHAnsi" w:cs="Verdana"/>
                <w:spacing w:val="1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act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as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su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Jo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al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C. </w:t>
            </w:r>
            <w:r w:rsidRPr="00907C06">
              <w:rPr>
                <w:rFonts w:asciiTheme="majorHAnsi" w:eastAsia="Verdana" w:hAnsiTheme="majorHAnsi" w:cs="Verdana"/>
                <w:spacing w:val="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was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 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cs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o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y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qu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1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 m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att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 Se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cre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-1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-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fo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.</w:t>
            </w:r>
          </w:p>
          <w:p w14:paraId="3773D183" w14:textId="77777777" w:rsidR="007F7A92" w:rsidRPr="00907C06" w:rsidRDefault="005E0266">
            <w:pPr>
              <w:tabs>
                <w:tab w:val="left" w:pos="920"/>
              </w:tabs>
              <w:spacing w:before="6" w:line="240" w:lineRule="exact"/>
              <w:ind w:left="936" w:right="86" w:hanging="360"/>
              <w:jc w:val="both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></w:t>
            </w:r>
            <w:r w:rsidRPr="00907C06">
              <w:rPr>
                <w:rFonts w:asciiTheme="majorHAnsi" w:eastAsia="Segoe MDL2 Assets" w:hAnsiTheme="majorHAnsi" w:cs="Segoe MDL2 Assets"/>
                <w:sz w:val="22"/>
                <w:szCs w:val="22"/>
              </w:rPr>
              <w:tab/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I  </w:t>
            </w:r>
            <w:r w:rsidRPr="00907C06">
              <w:rPr>
                <w:rFonts w:asciiTheme="majorHAnsi" w:eastAsia="Verdana" w:hAnsiTheme="majorHAnsi" w:cs="Verdana"/>
                <w:spacing w:val="4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d  </w:t>
            </w:r>
            <w:r w:rsidRPr="00907C06">
              <w:rPr>
                <w:rFonts w:asciiTheme="majorHAnsi" w:eastAsia="Verdana" w:hAnsiTheme="majorHAnsi" w:cs="Verdana"/>
                <w:spacing w:val="3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an  </w:t>
            </w:r>
            <w:r w:rsidRPr="00907C06">
              <w:rPr>
                <w:rFonts w:asciiTheme="majorHAnsi" w:eastAsia="Verdana" w:hAnsiTheme="majorHAnsi" w:cs="Verdana"/>
                <w:spacing w:val="4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nnu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al  </w:t>
            </w:r>
            <w:r w:rsidRPr="00907C06">
              <w:rPr>
                <w:rFonts w:asciiTheme="majorHAnsi" w:eastAsia="Verdana" w:hAnsiTheme="majorHAnsi" w:cs="Verdana"/>
                <w:spacing w:val="4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-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Se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ce  </w:t>
            </w:r>
            <w:r w:rsidRPr="00907C06">
              <w:rPr>
                <w:rFonts w:asciiTheme="majorHAnsi" w:eastAsia="Verdana" w:hAnsiTheme="majorHAnsi" w:cs="Verdana"/>
                <w:spacing w:val="3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ili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y  </w:t>
            </w:r>
            <w:r w:rsidRPr="00907C06">
              <w:rPr>
                <w:rFonts w:asciiTheme="majorHAnsi" w:eastAsia="Verdana" w:hAnsiTheme="majorHAnsi" w:cs="Verdana"/>
                <w:spacing w:val="3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 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ce w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ch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th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ay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al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g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as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NATO</w:t>
            </w:r>
            <w:r w:rsidRPr="00907C06">
              <w:rPr>
                <w:rFonts w:asciiTheme="majorHAnsi" w:eastAsia="Verdana" w:hAnsiTheme="majorHAnsi" w:cs="Verdana"/>
                <w:spacing w:val="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unt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s. 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qu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d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 sp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p 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 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-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l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av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1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fo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as</w:t>
            </w:r>
            <w:r w:rsidRPr="00907C06">
              <w:rPr>
                <w:rFonts w:asciiTheme="majorHAnsi" w:eastAsia="Verdana" w:hAnsiTheme="majorHAnsi" w:cs="Verdana"/>
                <w:spacing w:val="-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s.</w:t>
            </w:r>
          </w:p>
          <w:p w14:paraId="71396461" w14:textId="77777777" w:rsidR="007F7A92" w:rsidRPr="00907C06" w:rsidRDefault="005E0266">
            <w:pPr>
              <w:tabs>
                <w:tab w:val="left" w:pos="920"/>
              </w:tabs>
              <w:spacing w:line="240" w:lineRule="exact"/>
              <w:ind w:left="936" w:right="89" w:hanging="360"/>
              <w:jc w:val="both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></w:t>
            </w:r>
            <w:r w:rsidRPr="00907C06">
              <w:rPr>
                <w:rFonts w:asciiTheme="majorHAnsi" w:eastAsia="Segoe MDL2 Assets" w:hAnsiTheme="majorHAnsi" w:cs="Segoe MDL2 Assets"/>
                <w:sz w:val="22"/>
                <w:szCs w:val="22"/>
              </w:rPr>
              <w:tab/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was</w:t>
            </w:r>
            <w:r w:rsidRPr="00907C06">
              <w:rPr>
                <w:rFonts w:asciiTheme="majorHAnsi" w:eastAsia="Verdana" w:hAnsiTheme="majorHAnsi" w:cs="Verdana"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1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1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att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3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4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dund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.  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3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an</w:t>
            </w:r>
            <w:r w:rsidRPr="00907C06">
              <w:rPr>
                <w:rFonts w:asciiTheme="majorHAnsi" w:eastAsia="Verdana" w:hAnsiTheme="majorHAnsi" w:cs="Verdana"/>
                <w:spacing w:val="3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put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k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3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at</w:t>
            </w:r>
            <w:r w:rsidRPr="00907C06">
              <w:rPr>
                <w:rFonts w:asciiTheme="majorHAnsi" w:eastAsia="Verdana" w:hAnsiTheme="majorHAnsi" w:cs="Verdana"/>
                <w:spacing w:val="4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e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yal</w:t>
            </w:r>
            <w:r w:rsidRPr="00907C06">
              <w:rPr>
                <w:rFonts w:asciiTheme="majorHAnsi" w:eastAsia="Verdana" w:hAnsiTheme="majorHAnsi" w:cs="Verdana"/>
                <w:spacing w:val="1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ll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1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sts’ 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1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yal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ll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 me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ng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s.  </w:t>
            </w:r>
            <w:r w:rsidRPr="00907C06">
              <w:rPr>
                <w:rFonts w:asciiTheme="majorHAnsi" w:eastAsia="Verdana" w:hAnsiTheme="majorHAnsi" w:cs="Verdana"/>
                <w:spacing w:val="5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was</w:t>
            </w:r>
            <w:r w:rsidRPr="00907C06">
              <w:rPr>
                <w:rFonts w:asciiTheme="majorHAnsi" w:eastAsia="Verdana" w:hAnsiTheme="majorHAnsi" w:cs="Verdana"/>
                <w:spacing w:val="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d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g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ch</w:t>
            </w:r>
            <w:r w:rsidRPr="00907C06">
              <w:rPr>
                <w:rFonts w:asciiTheme="majorHAnsi" w:eastAsia="Verdana" w:hAnsiTheme="majorHAnsi" w:cs="Verdana"/>
                <w:spacing w:val="4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su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sh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ng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UNP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R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n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4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mer</w:t>
            </w:r>
            <w:r w:rsidRPr="00907C06">
              <w:rPr>
                <w:rFonts w:asciiTheme="majorHAnsi" w:eastAsia="Verdana" w:hAnsiTheme="majorHAnsi" w:cs="Verdana"/>
                <w:spacing w:val="4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ug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av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4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4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4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a/</w:t>
            </w:r>
            <w:r w:rsidRPr="00907C06">
              <w:rPr>
                <w:rFonts w:asciiTheme="majorHAnsi" w:eastAsia="Verdana" w:hAnsiTheme="majorHAnsi" w:cs="Verdana"/>
                <w:spacing w:val="4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sn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4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4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 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-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to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CPN</w:t>
            </w:r>
            <w:r w:rsidRPr="00907C06">
              <w:rPr>
                <w:rFonts w:asciiTheme="majorHAnsi" w:eastAsia="Verdana" w:hAnsiTheme="majorHAnsi" w:cs="Verdana"/>
                <w:spacing w:val="-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.</w:t>
            </w:r>
          </w:p>
          <w:p w14:paraId="41CCDC9E" w14:textId="77777777" w:rsidR="007F7A92" w:rsidRPr="00907C06" w:rsidRDefault="005E0266">
            <w:pPr>
              <w:tabs>
                <w:tab w:val="left" w:pos="920"/>
              </w:tabs>
              <w:spacing w:line="240" w:lineRule="exact"/>
              <w:ind w:left="936" w:right="86" w:hanging="360"/>
              <w:jc w:val="both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></w:t>
            </w:r>
            <w:r w:rsidRPr="00907C06">
              <w:rPr>
                <w:rFonts w:asciiTheme="majorHAnsi" w:eastAsia="Segoe MDL2 Assets" w:hAnsiTheme="majorHAnsi" w:cs="Segoe MDL2 Assets"/>
                <w:sz w:val="22"/>
                <w:szCs w:val="22"/>
              </w:rPr>
              <w:tab/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I 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t 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wo </w:t>
            </w:r>
            <w:r w:rsidRPr="00907C06">
              <w:rPr>
                <w:rFonts w:asciiTheme="majorHAnsi" w:eastAsia="Verdana" w:hAnsiTheme="majorHAnsi" w:cs="Verdana"/>
                <w:spacing w:val="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cal </w:t>
            </w:r>
            <w:r w:rsidRPr="00907C06">
              <w:rPr>
                <w:rFonts w:asciiTheme="majorHAnsi" w:eastAsia="Verdana" w:hAnsiTheme="majorHAnsi" w:cs="Verdana"/>
                <w:spacing w:val="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7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f 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7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6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at 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 Ma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ud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so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 J</w:t>
            </w:r>
            <w:r w:rsidRPr="00907C06">
              <w:rPr>
                <w:rFonts w:asciiTheme="majorHAnsi" w:eastAsia="Verdana" w:hAnsiTheme="majorHAnsi" w:cs="Verdana"/>
                <w:spacing w:val="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5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ad</w:t>
            </w:r>
            <w:r w:rsidRPr="00907C06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wo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cal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 at</w:t>
            </w:r>
            <w:r w:rsidRPr="00907C06">
              <w:rPr>
                <w:rFonts w:asciiTheme="majorHAnsi" w:eastAsia="Verdana" w:hAnsiTheme="majorHAnsi" w:cs="Verdana"/>
                <w:spacing w:val="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’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as</w:t>
            </w:r>
            <w:r w:rsidRPr="00907C06">
              <w:rPr>
                <w:rFonts w:asciiTheme="majorHAnsi" w:eastAsia="Verdana" w:hAnsiTheme="majorHAnsi" w:cs="Verdana"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Ho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 C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su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t w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k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th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x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al c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ch</w:t>
            </w:r>
            <w:r w:rsidRPr="00907C06">
              <w:rPr>
                <w:rFonts w:asciiTheme="majorHAnsi" w:eastAsia="Verdana" w:hAnsiTheme="majorHAnsi" w:cs="Verdana"/>
                <w:spacing w:val="-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up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-1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act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s.</w:t>
            </w:r>
          </w:p>
        </w:tc>
      </w:tr>
      <w:tr w:rsidR="007F7A92" w:rsidRPr="00907C06" w14:paraId="207B8735" w14:textId="77777777">
        <w:trPr>
          <w:trHeight w:hRule="exact" w:val="720"/>
        </w:trPr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6E734ACC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80964BA" w14:textId="77777777" w:rsidR="007F7A92" w:rsidRPr="00907C06" w:rsidRDefault="005E0266">
            <w:pPr>
              <w:ind w:left="120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91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93</w:t>
            </w:r>
          </w:p>
        </w:tc>
        <w:tc>
          <w:tcPr>
            <w:tcW w:w="7491" w:type="dxa"/>
            <w:tcBorders>
              <w:top w:val="nil"/>
              <w:left w:val="nil"/>
              <w:bottom w:val="nil"/>
              <w:right w:val="nil"/>
            </w:tcBorders>
          </w:tcPr>
          <w:p w14:paraId="7B6A0DB5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E9CC64D" w14:textId="77777777" w:rsidR="007F7A92" w:rsidRPr="00907C06" w:rsidRDefault="005E0266">
            <w:pPr>
              <w:ind w:left="215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Lec</w:t>
            </w:r>
            <w:r w:rsidRPr="00907C06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b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ili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ar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b/>
                <w:spacing w:val="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Psych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try/</w:t>
            </w:r>
            <w:r w:rsidRPr="00907C06">
              <w:rPr>
                <w:rFonts w:asciiTheme="majorHAnsi" w:eastAsia="Verdana" w:hAnsiTheme="majorHAnsi" w:cs="Verdana"/>
                <w:b/>
                <w:spacing w:val="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ono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rar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b/>
                <w:spacing w:val="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Sen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b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Reg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st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ra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b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b/>
                <w:spacing w:val="1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yal</w:t>
            </w:r>
          </w:p>
          <w:p w14:paraId="4F704107" w14:textId="77777777" w:rsidR="007F7A92" w:rsidRPr="00907C06" w:rsidRDefault="005E0266">
            <w:pPr>
              <w:spacing w:line="240" w:lineRule="exact"/>
              <w:ind w:left="215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Army</w:t>
            </w:r>
            <w:r w:rsidRPr="00907C06">
              <w:rPr>
                <w:rFonts w:asciiTheme="majorHAnsi" w:eastAsia="Verdana" w:hAnsiTheme="majorHAnsi" w:cs="Verdana"/>
                <w:spacing w:val="-5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cal</w:t>
            </w:r>
            <w:r w:rsidRPr="00907C06">
              <w:rPr>
                <w:rFonts w:asciiTheme="majorHAnsi" w:eastAsia="Verdana" w:hAnsiTheme="majorHAnsi" w:cs="Verdana"/>
                <w:spacing w:val="-4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ll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-8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/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 xml:space="preserve"> G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ys</w:t>
            </w:r>
            <w:r w:rsidRPr="00907C06">
              <w:rPr>
                <w:rFonts w:asciiTheme="majorHAnsi" w:eastAsia="Verdana" w:hAnsiTheme="majorHAnsi" w:cs="Verdana"/>
                <w:spacing w:val="-6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Ho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sp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al</w:t>
            </w:r>
          </w:p>
        </w:tc>
      </w:tr>
      <w:tr w:rsidR="007F7A92" w:rsidRPr="00907C06" w14:paraId="7FF53A1F" w14:textId="77777777">
        <w:trPr>
          <w:trHeight w:hRule="exact" w:val="721"/>
        </w:trPr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3DFEB1AE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EF3273E" w14:textId="77777777" w:rsidR="007F7A92" w:rsidRPr="00907C06" w:rsidRDefault="005E0266">
            <w:pPr>
              <w:ind w:left="120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-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90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91</w:t>
            </w:r>
          </w:p>
        </w:tc>
        <w:tc>
          <w:tcPr>
            <w:tcW w:w="7491" w:type="dxa"/>
            <w:tcBorders>
              <w:top w:val="nil"/>
              <w:left w:val="nil"/>
              <w:bottom w:val="nil"/>
              <w:right w:val="nil"/>
            </w:tcBorders>
          </w:tcPr>
          <w:p w14:paraId="013556DC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651E799" w14:textId="77777777" w:rsidR="007F7A92" w:rsidRPr="00907C06" w:rsidRDefault="005E0266">
            <w:pPr>
              <w:ind w:left="215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Sen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or </w:t>
            </w:r>
            <w:r w:rsidRPr="00907C06">
              <w:rPr>
                <w:rFonts w:asciiTheme="majorHAnsi" w:eastAsia="Verdana" w:hAnsiTheme="majorHAnsi" w:cs="Verdana"/>
                <w:b/>
                <w:spacing w:val="2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Reg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st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rar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. </w:t>
            </w:r>
            <w:r w:rsidRPr="00907C06">
              <w:rPr>
                <w:rFonts w:asciiTheme="majorHAnsi" w:eastAsia="Verdana" w:hAnsiTheme="majorHAnsi" w:cs="Verdana"/>
                <w:b/>
                <w:spacing w:val="2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en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era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l </w:t>
            </w:r>
            <w:r w:rsidRPr="00907C06">
              <w:rPr>
                <w:rFonts w:asciiTheme="majorHAnsi" w:eastAsia="Verdana" w:hAnsiTheme="majorHAnsi" w:cs="Verdana"/>
                <w:b/>
                <w:spacing w:val="2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du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t </w:t>
            </w:r>
            <w:r w:rsidRPr="00907C06">
              <w:rPr>
                <w:rFonts w:asciiTheme="majorHAnsi" w:eastAsia="Verdana" w:hAnsiTheme="majorHAnsi" w:cs="Verdana"/>
                <w:b/>
                <w:spacing w:val="2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Psych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try </w:t>
            </w:r>
            <w:r w:rsidRPr="00907C06">
              <w:rPr>
                <w:rFonts w:asciiTheme="majorHAnsi" w:eastAsia="Verdana" w:hAnsiTheme="majorHAnsi" w:cs="Verdana"/>
                <w:b/>
                <w:spacing w:val="2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– </w:t>
            </w:r>
            <w:r w:rsidRPr="00907C06">
              <w:rPr>
                <w:rFonts w:asciiTheme="majorHAnsi" w:eastAsia="Verdana" w:hAnsiTheme="majorHAnsi" w:cs="Verdana"/>
                <w:spacing w:val="3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sh </w:t>
            </w:r>
            <w:r w:rsidRPr="00907C06">
              <w:rPr>
                <w:rFonts w:asciiTheme="majorHAnsi" w:eastAsia="Verdana" w:hAnsiTheme="majorHAnsi" w:cs="Verdana"/>
                <w:spacing w:val="2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ili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</w:p>
          <w:p w14:paraId="3F2EC2D5" w14:textId="77777777" w:rsidR="007F7A92" w:rsidRPr="00907C06" w:rsidRDefault="005E0266">
            <w:pPr>
              <w:spacing w:line="240" w:lineRule="exact"/>
              <w:ind w:left="215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Ho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sp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al</w:t>
            </w:r>
            <w:r w:rsidRPr="00907C06">
              <w:rPr>
                <w:rFonts w:asciiTheme="majorHAnsi" w:eastAsia="Verdana" w:hAnsiTheme="majorHAnsi" w:cs="Verdana"/>
                <w:spacing w:val="-5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Mu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st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/</w:t>
            </w:r>
            <w:r w:rsidRPr="00907C06">
              <w:rPr>
                <w:rFonts w:asciiTheme="majorHAnsi" w:eastAsia="Verdana" w:hAnsiTheme="majorHAnsi" w:cs="Verdana"/>
                <w:spacing w:val="-2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-2"/>
                <w:position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n</w:t>
            </w:r>
          </w:p>
        </w:tc>
      </w:tr>
      <w:tr w:rsidR="007F7A92" w:rsidRPr="00907C06" w14:paraId="4546A927" w14:textId="77777777">
        <w:trPr>
          <w:trHeight w:hRule="exact" w:val="720"/>
        </w:trPr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7DC3A1CE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523676D" w14:textId="77777777" w:rsidR="007F7A92" w:rsidRPr="00907C06" w:rsidRDefault="005E0266">
            <w:pPr>
              <w:ind w:left="120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Sep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90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-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90</w:t>
            </w:r>
          </w:p>
        </w:tc>
        <w:tc>
          <w:tcPr>
            <w:tcW w:w="7491" w:type="dxa"/>
            <w:tcBorders>
              <w:top w:val="nil"/>
              <w:left w:val="nil"/>
              <w:bottom w:val="nil"/>
              <w:right w:val="nil"/>
            </w:tcBorders>
          </w:tcPr>
          <w:p w14:paraId="4A43A9B9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0D2F1FB" w14:textId="77777777" w:rsidR="007F7A92" w:rsidRPr="00907C06" w:rsidRDefault="005E0266">
            <w:pPr>
              <w:ind w:left="215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Sen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or </w:t>
            </w:r>
            <w:r w:rsidRPr="00907C06">
              <w:rPr>
                <w:rFonts w:asciiTheme="majorHAnsi" w:eastAsia="Verdana" w:hAnsiTheme="majorHAnsi" w:cs="Verdana"/>
                <w:b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Reg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st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rar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.   </w:t>
            </w:r>
            <w:r w:rsidRPr="00907C06">
              <w:rPr>
                <w:rFonts w:asciiTheme="majorHAnsi" w:eastAsia="Verdana" w:hAnsiTheme="majorHAnsi" w:cs="Verdana"/>
                <w:b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en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era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l  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du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t </w:t>
            </w:r>
            <w:r w:rsidRPr="00907C06">
              <w:rPr>
                <w:rFonts w:asciiTheme="majorHAnsi" w:eastAsia="Verdana" w:hAnsiTheme="majorHAnsi" w:cs="Verdana"/>
                <w:b/>
                <w:spacing w:val="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Psych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try  – </w:t>
            </w:r>
            <w:r w:rsidRPr="00907C06">
              <w:rPr>
                <w:rFonts w:asciiTheme="majorHAnsi" w:eastAsia="Verdana" w:hAnsiTheme="majorHAnsi" w:cs="Verdana"/>
                <w:b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sh 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ili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</w:p>
          <w:p w14:paraId="5799E081" w14:textId="77777777" w:rsidR="007F7A92" w:rsidRPr="00907C06" w:rsidRDefault="005E0266">
            <w:pPr>
              <w:spacing w:line="240" w:lineRule="exact"/>
              <w:ind w:left="215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Ho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sp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al</w:t>
            </w:r>
            <w:r w:rsidRPr="00907C06">
              <w:rPr>
                <w:rFonts w:asciiTheme="majorHAnsi" w:eastAsia="Verdana" w:hAnsiTheme="majorHAnsi" w:cs="Verdana"/>
                <w:spacing w:val="-5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nn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r</w:t>
            </w:r>
          </w:p>
        </w:tc>
      </w:tr>
      <w:tr w:rsidR="007F7A92" w:rsidRPr="00907C06" w14:paraId="57D4839E" w14:textId="77777777">
        <w:trPr>
          <w:trHeight w:hRule="exact" w:val="600"/>
        </w:trPr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42D41369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CF97F9B" w14:textId="77777777" w:rsidR="007F7A92" w:rsidRPr="00907C06" w:rsidRDefault="005E0266">
            <w:pPr>
              <w:ind w:left="120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May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90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Sep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90</w:t>
            </w:r>
          </w:p>
        </w:tc>
        <w:tc>
          <w:tcPr>
            <w:tcW w:w="7491" w:type="dxa"/>
            <w:tcBorders>
              <w:top w:val="nil"/>
              <w:left w:val="nil"/>
              <w:bottom w:val="nil"/>
              <w:right w:val="nil"/>
            </w:tcBorders>
          </w:tcPr>
          <w:p w14:paraId="6AA13CB1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6A234E8" w14:textId="77777777" w:rsidR="007F7A92" w:rsidRPr="00907C06" w:rsidRDefault="005E0266">
            <w:pPr>
              <w:ind w:left="215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gement</w:t>
            </w:r>
            <w:r w:rsidRPr="00907C06">
              <w:rPr>
                <w:rFonts w:asciiTheme="majorHAnsi" w:eastAsia="Verdana" w:hAnsiTheme="majorHAnsi" w:cs="Verdana"/>
                <w:b/>
                <w:spacing w:val="-1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Cou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se</w:t>
            </w:r>
            <w:r w:rsidRPr="00907C06">
              <w:rPr>
                <w:rFonts w:asciiTheme="majorHAnsi" w:eastAsia="Verdana" w:hAnsiTheme="majorHAnsi" w:cs="Verdana"/>
                <w:b/>
                <w:spacing w:val="-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b/>
                <w:spacing w:val="-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J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-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aff</w:t>
            </w:r>
            <w:r w:rsidRPr="00907C06">
              <w:rPr>
                <w:rFonts w:asciiTheme="majorHAnsi" w:eastAsia="Verdana" w:hAnsiTheme="majorHAnsi" w:cs="Verdana"/>
                <w:spacing w:val="-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ll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-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W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</w:t>
            </w:r>
          </w:p>
        </w:tc>
      </w:tr>
      <w:tr w:rsidR="007F7A92" w:rsidRPr="00907C06" w14:paraId="34B669D5" w14:textId="77777777">
        <w:trPr>
          <w:trHeight w:hRule="exact" w:val="460"/>
        </w:trPr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0ECA2E5A" w14:textId="77777777" w:rsidR="007F7A92" w:rsidRPr="00907C06" w:rsidRDefault="007F7A92">
            <w:pPr>
              <w:spacing w:before="4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D60E006" w14:textId="77777777" w:rsidR="007F7A92" w:rsidRPr="00907C06" w:rsidRDefault="005E0266">
            <w:pPr>
              <w:spacing w:line="220" w:lineRule="exact"/>
              <w:ind w:left="120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-4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90</w:t>
            </w:r>
            <w:r w:rsidRPr="00907C06">
              <w:rPr>
                <w:rFonts w:asciiTheme="majorHAnsi" w:eastAsia="Verdana" w:hAnsiTheme="majorHAnsi" w:cs="Verdana"/>
                <w:spacing w:val="-3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May</w:t>
            </w:r>
            <w:r w:rsidRPr="00907C06">
              <w:rPr>
                <w:rFonts w:asciiTheme="majorHAnsi" w:eastAsia="Verdana" w:hAnsiTheme="majorHAnsi" w:cs="Verdana"/>
                <w:spacing w:val="-4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90</w:t>
            </w:r>
          </w:p>
        </w:tc>
        <w:tc>
          <w:tcPr>
            <w:tcW w:w="7491" w:type="dxa"/>
            <w:tcBorders>
              <w:top w:val="nil"/>
              <w:left w:val="nil"/>
              <w:bottom w:val="nil"/>
              <w:right w:val="nil"/>
            </w:tcBorders>
          </w:tcPr>
          <w:p w14:paraId="087F4244" w14:textId="77777777" w:rsidR="007F7A92" w:rsidRPr="00907C06" w:rsidRDefault="007F7A92">
            <w:pPr>
              <w:spacing w:before="4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51DD664" w14:textId="77777777" w:rsidR="007F7A92" w:rsidRPr="00907C06" w:rsidRDefault="005E0266">
            <w:pPr>
              <w:spacing w:line="220" w:lineRule="exact"/>
              <w:ind w:left="215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Reg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st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rar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 xml:space="preserve">.  </w:t>
            </w:r>
            <w:r w:rsidRPr="00907C06">
              <w:rPr>
                <w:rFonts w:asciiTheme="majorHAnsi" w:eastAsia="Verdana" w:hAnsiTheme="majorHAnsi" w:cs="Verdana"/>
                <w:b/>
                <w:spacing w:val="29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en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era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b/>
                <w:spacing w:val="44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du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b/>
                <w:spacing w:val="48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Psych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ia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try</w:t>
            </w:r>
            <w:r w:rsidRPr="00907C06">
              <w:rPr>
                <w:rFonts w:asciiTheme="majorHAnsi" w:eastAsia="Verdana" w:hAnsiTheme="majorHAnsi" w:cs="Verdana"/>
                <w:b/>
                <w:spacing w:val="44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b/>
                <w:spacing w:val="53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Q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ee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47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li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z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44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ili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y</w:t>
            </w:r>
          </w:p>
        </w:tc>
      </w:tr>
    </w:tbl>
    <w:p w14:paraId="5506F05C" w14:textId="77777777" w:rsidR="007F7A92" w:rsidRPr="00907C06" w:rsidRDefault="007F7A92">
      <w:pPr>
        <w:rPr>
          <w:rFonts w:asciiTheme="majorHAnsi" w:hAnsiTheme="majorHAnsi"/>
          <w:sz w:val="22"/>
          <w:szCs w:val="22"/>
        </w:rPr>
        <w:sectPr w:rsidR="007F7A92" w:rsidRPr="00907C06">
          <w:headerReference w:type="default" r:id="rId7"/>
          <w:pgSz w:w="11920" w:h="16840"/>
          <w:pgMar w:top="980" w:right="920" w:bottom="280" w:left="1240" w:header="743" w:footer="0" w:gutter="0"/>
          <w:pgNumType w:start="2"/>
          <w:cols w:space="720"/>
        </w:sectPr>
      </w:pPr>
    </w:p>
    <w:p w14:paraId="063FED6A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83B5E0" w14:textId="77777777" w:rsidR="007F7A92" w:rsidRPr="00907C06" w:rsidRDefault="007F7A92">
      <w:pPr>
        <w:spacing w:before="14" w:line="28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4"/>
        <w:gridCol w:w="7509"/>
      </w:tblGrid>
      <w:tr w:rsidR="007F7A92" w:rsidRPr="00907C06" w14:paraId="4395592D" w14:textId="77777777">
        <w:trPr>
          <w:trHeight w:hRule="exact" w:val="340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20E53F53" w14:textId="77777777" w:rsidR="007F7A92" w:rsidRPr="00907C06" w:rsidRDefault="007F7A92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</w:tcPr>
          <w:p w14:paraId="15BB0AAD" w14:textId="77777777" w:rsidR="007F7A92" w:rsidRPr="00907C06" w:rsidRDefault="005E0266">
            <w:pPr>
              <w:spacing w:line="200" w:lineRule="exact"/>
              <w:ind w:left="234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Ho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sp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,</w:t>
            </w:r>
            <w:r w:rsidRPr="00907C06">
              <w:rPr>
                <w:rFonts w:asciiTheme="majorHAnsi" w:eastAsia="Verdana" w:hAnsiTheme="majorHAnsi" w:cs="Verdana"/>
                <w:spacing w:val="-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oo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ch</w:t>
            </w:r>
          </w:p>
        </w:tc>
      </w:tr>
      <w:tr w:rsidR="007F7A92" w:rsidRPr="00907C06" w14:paraId="747F064E" w14:textId="77777777">
        <w:trPr>
          <w:trHeight w:hRule="exact" w:val="720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538AF461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4CE0FB2" w14:textId="77777777" w:rsidR="007F7A92" w:rsidRPr="00907C06" w:rsidRDefault="005E0266">
            <w:pPr>
              <w:ind w:left="120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89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90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</w:tcPr>
          <w:p w14:paraId="403CED11" w14:textId="77777777" w:rsidR="007F7A92" w:rsidRPr="00907C06" w:rsidRDefault="007F7A92">
            <w:pPr>
              <w:spacing w:before="3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C5F7100" w14:textId="77777777" w:rsidR="007F7A92" w:rsidRPr="00907C06" w:rsidRDefault="005E0266">
            <w:pPr>
              <w:spacing w:line="240" w:lineRule="exact"/>
              <w:ind w:left="234" w:right="84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Reg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st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rar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. </w:t>
            </w:r>
            <w:r w:rsidRPr="00907C06">
              <w:rPr>
                <w:rFonts w:asciiTheme="majorHAnsi" w:eastAsia="Verdana" w:hAnsiTheme="majorHAnsi" w:cs="Verdana"/>
                <w:b/>
                <w:spacing w:val="4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Ch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il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b/>
                <w:spacing w:val="2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&amp;</w:t>
            </w:r>
            <w:r w:rsidRPr="00907C06">
              <w:rPr>
                <w:rFonts w:asciiTheme="majorHAnsi" w:eastAsia="Verdana" w:hAnsiTheme="majorHAnsi" w:cs="Verdana"/>
                <w:b/>
                <w:spacing w:val="2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do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cent</w:t>
            </w:r>
            <w:r w:rsidRPr="00907C06">
              <w:rPr>
                <w:rFonts w:asciiTheme="majorHAnsi" w:eastAsia="Verdana" w:hAnsiTheme="majorHAnsi" w:cs="Verdana"/>
                <w:b/>
                <w:spacing w:val="1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Psych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try</w:t>
            </w:r>
            <w:r w:rsidRPr="00907C06">
              <w:rPr>
                <w:rFonts w:asciiTheme="majorHAnsi" w:eastAsia="Verdana" w:hAnsiTheme="majorHAnsi" w:cs="Verdana"/>
                <w:b/>
                <w:spacing w:val="1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b/>
                <w:spacing w:val="2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Gree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w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ch</w:t>
            </w:r>
            <w:r w:rsidRPr="00907C06">
              <w:rPr>
                <w:rFonts w:asciiTheme="majorHAnsi" w:eastAsia="Verdana" w:hAnsiTheme="majorHAnsi" w:cs="Verdana"/>
                <w:spacing w:val="1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st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ct</w:t>
            </w:r>
            <w:r w:rsidRPr="00907C06">
              <w:rPr>
                <w:rFonts w:asciiTheme="majorHAnsi" w:eastAsia="Verdana" w:hAnsiTheme="majorHAnsi" w:cs="Verdana"/>
                <w:spacing w:val="1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 xml:space="preserve">&amp;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ys</w:t>
            </w:r>
            <w:r w:rsidRPr="00907C06">
              <w:rPr>
                <w:rFonts w:asciiTheme="majorHAnsi" w:eastAsia="Verdana" w:hAnsiTheme="majorHAnsi" w:cs="Verdana"/>
                <w:spacing w:val="-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Ho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sp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al</w:t>
            </w:r>
          </w:p>
        </w:tc>
      </w:tr>
      <w:tr w:rsidR="007F7A92" w:rsidRPr="00907C06" w14:paraId="268E7E43" w14:textId="77777777">
        <w:trPr>
          <w:trHeight w:hRule="exact" w:val="720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4821E189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6D620B5" w14:textId="77777777" w:rsidR="007F7A92" w:rsidRPr="00907C06" w:rsidRDefault="005E0266">
            <w:pPr>
              <w:ind w:left="120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89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89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</w:tcPr>
          <w:p w14:paraId="6FB194B8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AA3564D" w14:textId="77777777" w:rsidR="007F7A92" w:rsidRPr="00907C06" w:rsidRDefault="005E0266">
            <w:pPr>
              <w:ind w:left="234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Reg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st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.</w:t>
            </w:r>
            <w:r w:rsidRPr="00907C06">
              <w:rPr>
                <w:rFonts w:asciiTheme="majorHAnsi" w:eastAsia="Verdana" w:hAnsiTheme="majorHAnsi" w:cs="Verdana"/>
                <w:b/>
                <w:spacing w:val="6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en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era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b/>
                <w:spacing w:val="6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du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b/>
                <w:spacing w:val="6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Psych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try</w:t>
            </w:r>
            <w:r w:rsidRPr="00907C06">
              <w:rPr>
                <w:rFonts w:asciiTheme="majorHAnsi" w:eastAsia="Verdana" w:hAnsiTheme="majorHAnsi" w:cs="Verdana"/>
                <w:b/>
                <w:spacing w:val="6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– </w:t>
            </w:r>
            <w:r w:rsidRPr="00907C06">
              <w:rPr>
                <w:rFonts w:asciiTheme="majorHAnsi" w:eastAsia="Verdana" w:hAnsiTheme="majorHAnsi" w:cs="Verdana"/>
                <w:b/>
                <w:spacing w:val="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Q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6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li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z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6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ili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</w:p>
          <w:p w14:paraId="37327A66" w14:textId="77777777" w:rsidR="007F7A92" w:rsidRPr="00907C06" w:rsidRDefault="005E0266">
            <w:pPr>
              <w:spacing w:line="240" w:lineRule="exact"/>
              <w:ind w:left="234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Ho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sp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al</w:t>
            </w:r>
          </w:p>
        </w:tc>
      </w:tr>
      <w:tr w:rsidR="007F7A92" w:rsidRPr="00907C06" w14:paraId="1FAB0451" w14:textId="77777777">
        <w:trPr>
          <w:trHeight w:hRule="exact" w:val="480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438E96B3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0381A02" w14:textId="77777777" w:rsidR="007F7A92" w:rsidRPr="00907C06" w:rsidRDefault="005E0266">
            <w:pPr>
              <w:ind w:left="120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88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F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89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</w:tcPr>
          <w:p w14:paraId="134A956C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F5309C8" w14:textId="77777777" w:rsidR="007F7A92" w:rsidRPr="00907C06" w:rsidRDefault="005E0266">
            <w:pPr>
              <w:ind w:left="234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Sen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b/>
                <w:spacing w:val="-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ou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b/>
                <w:spacing w:val="-8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ff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ce</w:t>
            </w:r>
            <w:r w:rsidRPr="00907C06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.</w:t>
            </w:r>
            <w:r w:rsidRPr="00907C06">
              <w:rPr>
                <w:rFonts w:asciiTheme="majorHAnsi" w:eastAsia="Verdana" w:hAnsiTheme="majorHAnsi" w:cs="Verdana"/>
                <w:spacing w:val="6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d</w:t>
            </w:r>
            <w:r w:rsidRPr="00907C06">
              <w:rPr>
                <w:rFonts w:asciiTheme="majorHAnsi" w:eastAsia="Verdana" w:hAnsiTheme="majorHAnsi" w:cs="Verdana"/>
                <w:b/>
                <w:spacing w:val="-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ge</w:t>
            </w:r>
            <w:r w:rsidRPr="00907C06">
              <w:rPr>
                <w:rFonts w:asciiTheme="majorHAnsi" w:eastAsia="Verdana" w:hAnsiTheme="majorHAnsi" w:cs="Verdana"/>
                <w:b/>
                <w:spacing w:val="-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Psych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try</w:t>
            </w:r>
            <w:r w:rsidRPr="00907C06">
              <w:rPr>
                <w:rFonts w:asciiTheme="majorHAnsi" w:eastAsia="Verdana" w:hAnsiTheme="majorHAnsi" w:cs="Verdana"/>
                <w:b/>
                <w:spacing w:val="-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 xml:space="preserve"> H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th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-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Gree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Ho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sp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al</w:t>
            </w:r>
          </w:p>
        </w:tc>
      </w:tr>
      <w:tr w:rsidR="007F7A92" w:rsidRPr="00907C06" w14:paraId="1E26AC50" w14:textId="77777777">
        <w:trPr>
          <w:trHeight w:hRule="exact" w:val="720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7ED155EA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FD9DE94" w14:textId="77777777" w:rsidR="007F7A92" w:rsidRPr="00907C06" w:rsidRDefault="005E0266">
            <w:pPr>
              <w:ind w:left="120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J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88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-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88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</w:tcPr>
          <w:p w14:paraId="243CB540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80217CA" w14:textId="77777777" w:rsidR="007F7A92" w:rsidRPr="00907C06" w:rsidRDefault="005E0266">
            <w:pPr>
              <w:ind w:left="234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Sen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or </w:t>
            </w:r>
            <w:r w:rsidRPr="00907C06">
              <w:rPr>
                <w:rFonts w:asciiTheme="majorHAnsi" w:eastAsia="Verdana" w:hAnsiTheme="majorHAnsi" w:cs="Verdana"/>
                <w:b/>
                <w:spacing w:val="1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ou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e </w:t>
            </w:r>
            <w:r w:rsidRPr="00907C06">
              <w:rPr>
                <w:rFonts w:asciiTheme="majorHAnsi" w:eastAsia="Verdana" w:hAnsiTheme="majorHAnsi" w:cs="Verdana"/>
                <w:b/>
                <w:spacing w:val="1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ff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ce.   </w:t>
            </w:r>
            <w:r w:rsidRPr="00907C06">
              <w:rPr>
                <w:rFonts w:asciiTheme="majorHAnsi" w:eastAsia="Verdana" w:hAnsiTheme="majorHAnsi" w:cs="Verdana"/>
                <w:b/>
                <w:spacing w:val="3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Al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cohol </w:t>
            </w:r>
            <w:r w:rsidRPr="00907C06">
              <w:rPr>
                <w:rFonts w:asciiTheme="majorHAnsi" w:eastAsia="Verdana" w:hAnsiTheme="majorHAnsi" w:cs="Verdana"/>
                <w:b/>
                <w:spacing w:val="1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&amp; </w:t>
            </w:r>
            <w:r w:rsidRPr="00907C06">
              <w:rPr>
                <w:rFonts w:asciiTheme="majorHAnsi" w:eastAsia="Verdana" w:hAnsiTheme="majorHAnsi" w:cs="Verdana"/>
                <w:b/>
                <w:spacing w:val="1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Sub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nce </w:t>
            </w:r>
            <w:r w:rsidRPr="00907C06">
              <w:rPr>
                <w:rFonts w:asciiTheme="majorHAnsi" w:eastAsia="Verdana" w:hAnsiTheme="majorHAnsi" w:cs="Verdana"/>
                <w:b/>
                <w:spacing w:val="5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bu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e </w:t>
            </w:r>
            <w:r w:rsidRPr="00907C06">
              <w:rPr>
                <w:rFonts w:asciiTheme="majorHAnsi" w:eastAsia="Verdana" w:hAnsiTheme="majorHAnsi" w:cs="Verdana"/>
                <w:b/>
                <w:spacing w:val="14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– </w:t>
            </w:r>
            <w:r w:rsidRPr="00907C06">
              <w:rPr>
                <w:rFonts w:asciiTheme="majorHAnsi" w:eastAsia="Verdana" w:hAnsiTheme="majorHAnsi" w:cs="Verdana"/>
                <w:b/>
                <w:spacing w:val="1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Q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ee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</w:p>
          <w:p w14:paraId="13577B6C" w14:textId="77777777" w:rsidR="007F7A92" w:rsidRPr="00907C06" w:rsidRDefault="005E0266">
            <w:pPr>
              <w:spacing w:line="240" w:lineRule="exact"/>
              <w:ind w:left="234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li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z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spacing w:val="-8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2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li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y</w:t>
            </w:r>
            <w:r w:rsidRPr="00907C06">
              <w:rPr>
                <w:rFonts w:asciiTheme="majorHAnsi" w:eastAsia="Verdana" w:hAnsiTheme="majorHAnsi" w:cs="Verdana"/>
                <w:spacing w:val="-8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Ho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sp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,</w:t>
            </w:r>
            <w:r w:rsidRPr="00907C06">
              <w:rPr>
                <w:rFonts w:asciiTheme="majorHAnsi" w:eastAsia="Verdana" w:hAnsiTheme="majorHAnsi" w:cs="Verdana"/>
                <w:spacing w:val="-10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W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oo</w:t>
            </w:r>
            <w:r w:rsidRPr="00907C06">
              <w:rPr>
                <w:rFonts w:asciiTheme="majorHAnsi" w:eastAsia="Verdana" w:hAnsiTheme="majorHAnsi" w:cs="Verdana"/>
                <w:spacing w:val="6"/>
                <w:position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w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ch.</w:t>
            </w:r>
          </w:p>
        </w:tc>
      </w:tr>
      <w:tr w:rsidR="007F7A92" w:rsidRPr="00907C06" w14:paraId="5D4F99DA" w14:textId="77777777">
        <w:trPr>
          <w:trHeight w:hRule="exact" w:val="730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4CAD36E1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C1F29F6" w14:textId="77777777" w:rsidR="007F7A92" w:rsidRPr="00907C06" w:rsidRDefault="005E0266">
            <w:pPr>
              <w:ind w:left="120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J</w:t>
            </w:r>
            <w:r w:rsidRPr="00907C06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87</w:t>
            </w:r>
            <w:r w:rsidRPr="00907C06">
              <w:rPr>
                <w:rFonts w:asciiTheme="majorHAnsi" w:eastAsia="Verdana" w:hAnsiTheme="majorHAnsi" w:cs="Verdana"/>
                <w:spacing w:val="-3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J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88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</w:tcPr>
          <w:p w14:paraId="42997C23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53C2648" w14:textId="77777777" w:rsidR="007F7A92" w:rsidRPr="00907C06" w:rsidRDefault="005E0266">
            <w:pPr>
              <w:ind w:left="234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Sen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or</w:t>
            </w:r>
            <w:r w:rsidRPr="00907C06">
              <w:rPr>
                <w:rFonts w:asciiTheme="majorHAnsi" w:eastAsia="Verdana" w:hAnsiTheme="majorHAnsi" w:cs="Verdana"/>
                <w:b/>
                <w:spacing w:val="1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ou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s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b/>
                <w:spacing w:val="1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ff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 xml:space="preserve">cer. </w:t>
            </w:r>
            <w:r w:rsidRPr="00907C06">
              <w:rPr>
                <w:rFonts w:asciiTheme="majorHAnsi" w:eastAsia="Verdana" w:hAnsiTheme="majorHAnsi" w:cs="Verdana"/>
                <w:b/>
                <w:spacing w:val="27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en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era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b/>
                <w:spacing w:val="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du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b/>
                <w:spacing w:val="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Psych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ia</w:t>
            </w:r>
            <w:r w:rsidRPr="00907C06">
              <w:rPr>
                <w:rFonts w:asciiTheme="majorHAnsi" w:eastAsia="Verdana" w:hAnsiTheme="majorHAnsi" w:cs="Verdana"/>
                <w:b/>
                <w:sz w:val="22"/>
                <w:szCs w:val="22"/>
              </w:rPr>
              <w:t>try</w:t>
            </w:r>
            <w:r w:rsidRPr="00907C06">
              <w:rPr>
                <w:rFonts w:asciiTheme="majorHAnsi" w:eastAsia="Verdana" w:hAnsiTheme="majorHAnsi" w:cs="Verdana"/>
                <w:b/>
                <w:spacing w:val="9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spacing w:val="16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B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sh</w:t>
            </w:r>
            <w:r w:rsidRPr="00907C06">
              <w:rPr>
                <w:rFonts w:asciiTheme="majorHAnsi" w:eastAsia="Verdana" w:hAnsiTheme="majorHAnsi" w:cs="Verdana"/>
                <w:spacing w:val="10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3"/>
                <w:sz w:val="22"/>
                <w:szCs w:val="22"/>
              </w:rPr>
              <w:t>ili</w:t>
            </w:r>
            <w:r w:rsidRPr="00907C06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r</w:t>
            </w:r>
            <w:r w:rsidRPr="00907C06">
              <w:rPr>
                <w:rFonts w:asciiTheme="majorHAnsi" w:eastAsia="Verdana" w:hAnsiTheme="majorHAnsi" w:cs="Verdana"/>
                <w:sz w:val="22"/>
                <w:szCs w:val="22"/>
              </w:rPr>
              <w:t>y</w:t>
            </w:r>
          </w:p>
          <w:p w14:paraId="3F954A49" w14:textId="77777777" w:rsidR="007F7A92" w:rsidRPr="00907C06" w:rsidRDefault="005E0266">
            <w:pPr>
              <w:spacing w:line="240" w:lineRule="exact"/>
              <w:ind w:left="234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Ho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sp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3"/>
                <w:position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,</w:t>
            </w:r>
            <w:r w:rsidRPr="00907C06">
              <w:rPr>
                <w:rFonts w:asciiTheme="majorHAnsi" w:eastAsia="Verdana" w:hAnsiTheme="majorHAnsi" w:cs="Verdana"/>
                <w:spacing w:val="-10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H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nn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v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er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.</w:t>
            </w:r>
          </w:p>
        </w:tc>
      </w:tr>
      <w:tr w:rsidR="007F7A92" w:rsidRPr="00907C06" w14:paraId="6A8F8849" w14:textId="77777777">
        <w:trPr>
          <w:trHeight w:hRule="exact" w:val="349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51CE1709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A56A21D" w14:textId="77777777" w:rsidR="007F7A92" w:rsidRPr="00907C06" w:rsidRDefault="005E0266">
            <w:pPr>
              <w:spacing w:line="220" w:lineRule="exact"/>
              <w:ind w:left="120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J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2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86</w:t>
            </w:r>
            <w:r w:rsidRPr="00907C06">
              <w:rPr>
                <w:rFonts w:asciiTheme="majorHAnsi" w:eastAsia="Verdana" w:hAnsiTheme="majorHAnsi" w:cs="Verdana"/>
                <w:spacing w:val="-3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J</w:t>
            </w:r>
            <w:r w:rsidRPr="00907C06">
              <w:rPr>
                <w:rFonts w:asciiTheme="majorHAnsi" w:eastAsia="Verdana" w:hAnsiTheme="majorHAnsi" w:cs="Verdana"/>
                <w:spacing w:val="2"/>
                <w:position w:val="-1"/>
                <w:sz w:val="22"/>
                <w:szCs w:val="22"/>
              </w:rPr>
              <w:t>u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n</w:t>
            </w:r>
            <w:r w:rsidRPr="00907C06">
              <w:rPr>
                <w:rFonts w:asciiTheme="majorHAnsi" w:eastAsia="Verdana" w:hAnsiTheme="majorHAnsi" w:cs="Verdana"/>
                <w:spacing w:val="-2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87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</w:tcPr>
          <w:p w14:paraId="18961751" w14:textId="77777777" w:rsidR="007F7A92" w:rsidRPr="00907C06" w:rsidRDefault="007F7A9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1093DAA" w14:textId="77777777" w:rsidR="007F7A92" w:rsidRPr="00907C06" w:rsidRDefault="005E0266">
            <w:pPr>
              <w:spacing w:line="220" w:lineRule="exact"/>
              <w:ind w:left="234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Reg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ment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b/>
                <w:spacing w:val="-15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ed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cal</w:t>
            </w:r>
            <w:r w:rsidRPr="00907C06">
              <w:rPr>
                <w:rFonts w:asciiTheme="majorHAnsi" w:eastAsia="Verdana" w:hAnsiTheme="majorHAnsi" w:cs="Verdana"/>
                <w:b/>
                <w:spacing w:val="-11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ff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cer.</w:t>
            </w:r>
            <w:r w:rsidRPr="00907C06">
              <w:rPr>
                <w:rFonts w:asciiTheme="majorHAnsi" w:eastAsia="Verdana" w:hAnsiTheme="majorHAnsi" w:cs="Verdana"/>
                <w:b/>
                <w:spacing w:val="57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en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era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b/>
                <w:spacing w:val="-11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Pr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a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</w:t>
            </w:r>
            <w:r w:rsidRPr="00907C06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t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ce</w:t>
            </w:r>
            <w:r w:rsidRPr="00907C06">
              <w:rPr>
                <w:rFonts w:asciiTheme="majorHAnsi" w:eastAsia="Verdana" w:hAnsiTheme="majorHAnsi" w:cs="Verdana"/>
                <w:b/>
                <w:spacing w:val="-8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–</w:t>
            </w:r>
            <w:r w:rsidRPr="00907C06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L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e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g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o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,</w:t>
            </w:r>
            <w:r w:rsidRPr="00907C06">
              <w:rPr>
                <w:rFonts w:asciiTheme="majorHAnsi" w:eastAsia="Verdana" w:hAnsiTheme="majorHAnsi" w:cs="Verdana"/>
                <w:spacing w:val="-8"/>
                <w:position w:val="-1"/>
                <w:sz w:val="22"/>
                <w:szCs w:val="22"/>
              </w:rPr>
              <w:t xml:space="preserve"> </w:t>
            </w:r>
            <w:r w:rsidRPr="00907C06">
              <w:rPr>
                <w:rFonts w:asciiTheme="majorHAnsi" w:eastAsia="Verdana" w:hAnsiTheme="majorHAnsi" w:cs="Verdana"/>
                <w:spacing w:val="-1"/>
                <w:position w:val="-1"/>
                <w:sz w:val="22"/>
                <w:szCs w:val="22"/>
              </w:rPr>
              <w:t>Ger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m</w:t>
            </w:r>
            <w:r w:rsidRPr="00907C06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an</w:t>
            </w:r>
            <w:r w:rsidRPr="00907C06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>y</w:t>
            </w:r>
          </w:p>
        </w:tc>
      </w:tr>
    </w:tbl>
    <w:p w14:paraId="1F6C3715" w14:textId="77777777" w:rsidR="007F7A92" w:rsidRPr="00907C06" w:rsidRDefault="007F7A92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1589DCF3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EE1238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3DD42C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01700F" w14:textId="77777777" w:rsidR="007F7A92" w:rsidRPr="00907C06" w:rsidRDefault="005E0266">
      <w:pPr>
        <w:spacing w:before="23" w:line="220" w:lineRule="exact"/>
        <w:ind w:left="558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M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  <w:u w:val="single" w:color="000000"/>
        </w:rPr>
        <w:t>A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NAG</w:t>
      </w:r>
      <w:r w:rsidRPr="00907C06">
        <w:rPr>
          <w:rFonts w:asciiTheme="majorHAnsi" w:eastAsia="Verdana" w:hAnsiTheme="majorHAnsi" w:cs="Verdana"/>
          <w:spacing w:val="-2"/>
          <w:position w:val="-1"/>
          <w:sz w:val="22"/>
          <w:szCs w:val="22"/>
          <w:u w:val="single" w:color="000000"/>
        </w:rPr>
        <w:t>E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M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  <w:u w:val="single" w:color="000000"/>
        </w:rPr>
        <w:t>E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NT</w:t>
      </w:r>
      <w:r w:rsidRPr="00907C06">
        <w:rPr>
          <w:rFonts w:asciiTheme="majorHAnsi" w:eastAsia="Verdana" w:hAnsiTheme="majorHAnsi" w:cs="Verdana"/>
          <w:spacing w:val="-16"/>
          <w:position w:val="-1"/>
          <w:sz w:val="22"/>
          <w:szCs w:val="22"/>
          <w:u w:val="single" w:color="000000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  <w:u w:val="single" w:color="000000"/>
        </w:rPr>
        <w:t>E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XP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  <w:u w:val="single" w:color="000000"/>
        </w:rPr>
        <w:t>E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  <w:u w:val="single" w:color="000000"/>
        </w:rPr>
        <w:t>R</w:t>
      </w:r>
      <w:r w:rsidRPr="00907C06">
        <w:rPr>
          <w:rFonts w:asciiTheme="majorHAnsi" w:eastAsia="Verdana" w:hAnsiTheme="majorHAnsi" w:cs="Verdana"/>
          <w:spacing w:val="-2"/>
          <w:position w:val="-1"/>
          <w:sz w:val="22"/>
          <w:szCs w:val="22"/>
          <w:u w:val="single" w:color="000000"/>
        </w:rPr>
        <w:t>I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  <w:u w:val="single" w:color="000000"/>
        </w:rPr>
        <w:t>E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NCE</w:t>
      </w:r>
    </w:p>
    <w:p w14:paraId="51349B48" w14:textId="77777777" w:rsidR="007F7A92" w:rsidRPr="00907C06" w:rsidRDefault="007F7A92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6A35FCF5" w14:textId="77777777" w:rsidR="007F7A92" w:rsidRPr="00907C06" w:rsidRDefault="005E0266">
      <w:pPr>
        <w:tabs>
          <w:tab w:val="left" w:pos="900"/>
        </w:tabs>
        <w:spacing w:before="32" w:line="240" w:lineRule="exact"/>
        <w:ind w:left="918" w:right="842" w:hanging="360"/>
        <w:jc w:val="both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907C0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5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ave</w:t>
      </w:r>
      <w:r w:rsidRPr="00907C06">
        <w:rPr>
          <w:rFonts w:asciiTheme="majorHAnsi" w:eastAsia="Verdana" w:hAnsiTheme="majorHAnsi" w:cs="Verdana"/>
          <w:spacing w:val="5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ad</w:t>
      </w:r>
      <w:r w:rsidRPr="00907C06">
        <w:rPr>
          <w:rFonts w:asciiTheme="majorHAnsi" w:eastAsia="Verdana" w:hAnsiTheme="majorHAnsi" w:cs="Verdana"/>
          <w:spacing w:val="5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an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ment</w:t>
      </w:r>
      <w:r w:rsidRPr="00907C06">
        <w:rPr>
          <w:rFonts w:asciiTheme="majorHAnsi" w:eastAsia="Verdana" w:hAnsiTheme="majorHAnsi" w:cs="Verdana"/>
          <w:spacing w:val="5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xp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ce</w:t>
      </w:r>
      <w:r w:rsidRPr="00907C06">
        <w:rPr>
          <w:rFonts w:asciiTheme="majorHAnsi" w:eastAsia="Verdana" w:hAnsiTheme="majorHAnsi" w:cs="Verdana"/>
          <w:spacing w:val="4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6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5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Army,</w:t>
      </w:r>
      <w:r w:rsidRPr="00907C06">
        <w:rPr>
          <w:rFonts w:asciiTheme="majorHAnsi" w:eastAsia="Verdana" w:hAnsiTheme="majorHAnsi" w:cs="Verdana"/>
          <w:spacing w:val="5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unn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5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5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z w:val="22"/>
          <w:szCs w:val="22"/>
        </w:rPr>
        <w:t>ch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c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3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at</w:t>
      </w:r>
      <w:r w:rsidRPr="00907C06">
        <w:rPr>
          <w:rFonts w:asciiTheme="majorHAnsi" w:eastAsia="Verdana" w:hAnsiTheme="majorHAnsi" w:cs="Verdana"/>
          <w:spacing w:val="3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K</w:t>
      </w:r>
      <w:r w:rsidRPr="00907C06">
        <w:rPr>
          <w:rFonts w:asciiTheme="majorHAnsi" w:eastAsia="Verdana" w:hAnsiTheme="majorHAnsi" w:cs="Verdana"/>
          <w:sz w:val="22"/>
          <w:szCs w:val="22"/>
        </w:rPr>
        <w:t>MH</w:t>
      </w:r>
      <w:r w:rsidRPr="00907C06">
        <w:rPr>
          <w:rFonts w:asciiTheme="majorHAnsi" w:eastAsia="Verdana" w:hAnsiTheme="majorHAnsi" w:cs="Verdana"/>
          <w:spacing w:val="3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ck</w:t>
      </w:r>
      <w:r w:rsidRPr="00907C06">
        <w:rPr>
          <w:rFonts w:asciiTheme="majorHAnsi" w:eastAsia="Verdana" w:hAnsiTheme="majorHAnsi" w:cs="Verdana"/>
          <w:spacing w:val="3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3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wo</w:t>
      </w:r>
      <w:r w:rsidRPr="00907C06">
        <w:rPr>
          <w:rFonts w:asciiTheme="majorHAnsi" w:eastAsia="Verdana" w:hAnsiTheme="majorHAnsi" w:cs="Verdana"/>
          <w:spacing w:val="3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s. </w:t>
      </w:r>
      <w:r w:rsidRPr="00907C06">
        <w:rPr>
          <w:rFonts w:asciiTheme="majorHAnsi" w:eastAsia="Verdana" w:hAnsiTheme="majorHAnsi" w:cs="Verdana"/>
          <w:spacing w:val="7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3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3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an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2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3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move 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ro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m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QE</w:t>
      </w:r>
      <w:r w:rsidRPr="00907C06">
        <w:rPr>
          <w:rFonts w:asciiTheme="majorHAnsi" w:eastAsia="Verdana" w:hAnsiTheme="majorHAnsi" w:cs="Verdana"/>
          <w:sz w:val="22"/>
          <w:szCs w:val="22"/>
        </w:rPr>
        <w:t>MH  W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ch</w:t>
      </w:r>
      <w:r w:rsidRPr="00907C06">
        <w:rPr>
          <w:rFonts w:asciiTheme="majorHAnsi" w:eastAsia="Verdana" w:hAnsiTheme="majorHAnsi" w:cs="Verdana"/>
          <w:spacing w:val="6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907C06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e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6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f 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z w:val="22"/>
          <w:szCs w:val="22"/>
        </w:rPr>
        <w:t>ch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st</w:t>
      </w:r>
      <w:r w:rsidRPr="00907C06">
        <w:rPr>
          <w:rFonts w:asciiTheme="majorHAnsi" w:eastAsia="Verdana" w:hAnsiTheme="majorHAnsi" w:cs="Verdana"/>
          <w:spacing w:val="6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ro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m 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e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 xml:space="preserve"> th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907C06">
        <w:rPr>
          <w:rFonts w:asciiTheme="majorHAnsi" w:eastAsia="Verdana" w:hAnsiTheme="majorHAnsi" w:cs="Verdana"/>
          <w:sz w:val="22"/>
          <w:szCs w:val="22"/>
        </w:rPr>
        <w:t>e s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s. </w:t>
      </w:r>
      <w:r w:rsidRPr="00907C06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S,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ave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ee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cal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907C06">
        <w:rPr>
          <w:rFonts w:asciiTheme="majorHAnsi" w:eastAsia="Verdana" w:hAnsiTheme="majorHAnsi" w:cs="Verdana"/>
          <w:sz w:val="22"/>
          <w:szCs w:val="22"/>
        </w:rPr>
        <w:t>ct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 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wo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s, 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ave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ee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al 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c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s. 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am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cal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ad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cal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Go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ce</w:t>
      </w:r>
      <w:r w:rsidRPr="00907C06">
        <w:rPr>
          <w:rFonts w:asciiTheme="majorHAnsi" w:eastAsia="Verdana" w:hAnsiTheme="majorHAnsi" w:cs="Verdana"/>
          <w:spacing w:val="-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ave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ee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n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i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sal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 CPD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my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su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t 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gu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s. </w:t>
      </w:r>
      <w:r w:rsidRPr="00907C06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am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unn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Se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x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al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sh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p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ms</w:t>
      </w:r>
      <w:r w:rsidRPr="00907C06">
        <w:rPr>
          <w:rFonts w:asciiTheme="majorHAnsi" w:eastAsia="Verdana" w:hAnsiTheme="majorHAnsi" w:cs="Verdana"/>
          <w:spacing w:val="-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at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’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z w:val="22"/>
          <w:szCs w:val="22"/>
        </w:rPr>
        <w:t>,</w:t>
      </w:r>
      <w:r w:rsidRPr="00907C06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ch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-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cal</w:t>
      </w:r>
      <w:r w:rsidRPr="00907C06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z w:val="22"/>
          <w:szCs w:val="22"/>
        </w:rPr>
        <w:t>cho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as w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as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Tr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st.</w:t>
      </w:r>
    </w:p>
    <w:p w14:paraId="3436411C" w14:textId="77777777" w:rsidR="007F7A92" w:rsidRPr="00907C06" w:rsidRDefault="007F7A92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206C9D8D" w14:textId="77777777" w:rsidR="007F7A92" w:rsidRPr="00907C06" w:rsidRDefault="005E0266">
      <w:pPr>
        <w:spacing w:line="220" w:lineRule="exact"/>
        <w:ind w:left="558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PR</w:t>
      </w:r>
      <w:r w:rsidRPr="00907C06">
        <w:rPr>
          <w:rFonts w:asciiTheme="majorHAnsi" w:eastAsia="Verdana" w:hAnsiTheme="majorHAnsi" w:cs="Verdana"/>
          <w:spacing w:val="-2"/>
          <w:position w:val="-1"/>
          <w:sz w:val="22"/>
          <w:szCs w:val="22"/>
          <w:u w:val="single" w:color="000000"/>
        </w:rPr>
        <w:t>I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V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  <w:u w:val="single" w:color="000000"/>
        </w:rPr>
        <w:t>A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TE</w:t>
      </w:r>
      <w:r w:rsidRPr="00907C06">
        <w:rPr>
          <w:rFonts w:asciiTheme="majorHAnsi" w:eastAsia="Verdana" w:hAnsiTheme="majorHAnsi" w:cs="Verdana"/>
          <w:spacing w:val="-11"/>
          <w:position w:val="-1"/>
          <w:sz w:val="22"/>
          <w:szCs w:val="22"/>
          <w:u w:val="single" w:color="000000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  <w:u w:val="single" w:color="000000"/>
        </w:rPr>
        <w:t>P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  <w:u w:val="single" w:color="000000"/>
        </w:rPr>
        <w:t>R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A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  <w:u w:val="single" w:color="000000"/>
        </w:rPr>
        <w:t>C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T</w:t>
      </w:r>
      <w:r w:rsidRPr="00907C06">
        <w:rPr>
          <w:rFonts w:asciiTheme="majorHAnsi" w:eastAsia="Verdana" w:hAnsiTheme="majorHAnsi" w:cs="Verdana"/>
          <w:spacing w:val="-3"/>
          <w:position w:val="-1"/>
          <w:sz w:val="22"/>
          <w:szCs w:val="22"/>
          <w:u w:val="single" w:color="000000"/>
        </w:rPr>
        <w:t>I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CE</w:t>
      </w:r>
    </w:p>
    <w:p w14:paraId="01E4DD8D" w14:textId="77777777" w:rsidR="007F7A92" w:rsidRPr="00907C06" w:rsidRDefault="007F7A92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44142DF5" w14:textId="77777777" w:rsidR="007F7A92" w:rsidRPr="00907C06" w:rsidRDefault="005E0266">
      <w:pPr>
        <w:tabs>
          <w:tab w:val="left" w:pos="980"/>
        </w:tabs>
        <w:spacing w:before="32" w:line="240" w:lineRule="exact"/>
        <w:ind w:left="985" w:right="843" w:hanging="427"/>
        <w:jc w:val="both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907C0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I </w:t>
      </w:r>
      <w:r w:rsidRPr="00907C06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ave 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ad </w:t>
      </w:r>
      <w:r w:rsidRPr="00907C06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7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xp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ce 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n </w:t>
      </w:r>
      <w:r w:rsidRPr="00907C06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va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e 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act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.   </w:t>
      </w:r>
      <w:r w:rsidRPr="00907C06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I 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was 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a </w:t>
      </w:r>
      <w:r w:rsidRPr="00907C06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staff 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su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at</w:t>
      </w:r>
      <w:r w:rsidRPr="00907C06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unt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z w:val="22"/>
          <w:szCs w:val="22"/>
        </w:rPr>
        <w:t>e Ma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ro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1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9</w:t>
      </w:r>
      <w:r w:rsidRPr="00907C06">
        <w:rPr>
          <w:rFonts w:asciiTheme="majorHAnsi" w:eastAsia="Verdana" w:hAnsiTheme="majorHAnsi" w:cs="Verdana"/>
          <w:sz w:val="22"/>
          <w:szCs w:val="22"/>
        </w:rPr>
        <w:t>94</w:t>
      </w:r>
      <w:r w:rsidRPr="00907C06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unt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1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9</w:t>
      </w:r>
      <w:r w:rsidRPr="00907C06">
        <w:rPr>
          <w:rFonts w:asciiTheme="majorHAnsi" w:eastAsia="Verdana" w:hAnsiTheme="majorHAnsi" w:cs="Verdana"/>
          <w:sz w:val="22"/>
          <w:szCs w:val="22"/>
        </w:rPr>
        <w:t>96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d 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du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z w:val="22"/>
          <w:szCs w:val="22"/>
        </w:rPr>
        <w:t>ch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c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nt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s. </w:t>
      </w:r>
      <w:r w:rsidRPr="00907C06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or</w:t>
      </w:r>
      <w:r w:rsidRPr="00907C06">
        <w:rPr>
          <w:rFonts w:asciiTheme="majorHAnsi" w:eastAsia="Verdana" w:hAnsiTheme="majorHAnsi" w:cs="Verdana"/>
          <w:sz w:val="22"/>
          <w:szCs w:val="22"/>
        </w:rPr>
        <w:t>k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at</w:t>
      </w:r>
      <w:r w:rsidRPr="00907C06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sb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cus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y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unt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va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va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nt</w:t>
      </w:r>
      <w:r w:rsidRPr="00907C06">
        <w:rPr>
          <w:rFonts w:asciiTheme="majorHAnsi" w:eastAsia="Verdana" w:hAnsiTheme="majorHAnsi" w:cs="Verdana"/>
          <w:sz w:val="22"/>
          <w:szCs w:val="22"/>
        </w:rPr>
        <w:t>s.</w:t>
      </w:r>
      <w:r w:rsidRPr="00907C06">
        <w:rPr>
          <w:rFonts w:asciiTheme="majorHAnsi" w:eastAsia="Verdana" w:hAnsiTheme="majorHAnsi" w:cs="Verdana"/>
          <w:spacing w:val="6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nu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or</w:t>
      </w:r>
      <w:r w:rsidRPr="00907C06">
        <w:rPr>
          <w:rFonts w:asciiTheme="majorHAnsi" w:eastAsia="Verdana" w:hAnsiTheme="majorHAnsi" w:cs="Verdana"/>
          <w:sz w:val="22"/>
          <w:szCs w:val="22"/>
        </w:rPr>
        <w:t>k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at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K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Ho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. </w:t>
      </w:r>
      <w:r w:rsidRPr="00907C06">
        <w:rPr>
          <w:rFonts w:asciiTheme="majorHAnsi" w:eastAsia="Verdana" w:hAnsiTheme="majorHAnsi" w:cs="Verdana"/>
          <w:spacing w:val="3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ave</w:t>
      </w:r>
      <w:r w:rsidRPr="00907C06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med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o-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al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act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ce 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so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mem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 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nd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ce</w:t>
      </w:r>
      <w:r w:rsidRPr="00907C06">
        <w:rPr>
          <w:rFonts w:asciiTheme="majorHAnsi" w:eastAsia="Verdana" w:hAnsiTheme="majorHAnsi" w:cs="Verdana"/>
          <w:spacing w:val="-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an</w:t>
      </w:r>
      <w:r w:rsidRPr="00907C06">
        <w:rPr>
          <w:rFonts w:asciiTheme="majorHAnsi" w:eastAsia="Verdana" w:hAnsiTheme="majorHAnsi" w:cs="Verdana"/>
          <w:spacing w:val="-1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Po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li</w:t>
      </w:r>
      <w:r w:rsidRPr="00907C06">
        <w:rPr>
          <w:rFonts w:asciiTheme="majorHAnsi" w:eastAsia="Verdana" w:hAnsiTheme="majorHAnsi" w:cs="Verdana"/>
          <w:sz w:val="22"/>
          <w:szCs w:val="22"/>
        </w:rPr>
        <w:t>ce</w:t>
      </w:r>
      <w:r w:rsidRPr="00907C06">
        <w:rPr>
          <w:rFonts w:asciiTheme="majorHAnsi" w:eastAsia="Verdana" w:hAnsiTheme="majorHAnsi" w:cs="Verdana"/>
          <w:spacing w:val="-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up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al</w:t>
      </w:r>
      <w:r w:rsidRPr="00907C06">
        <w:rPr>
          <w:rFonts w:asciiTheme="majorHAnsi" w:eastAsia="Verdana" w:hAnsiTheme="majorHAnsi" w:cs="Verdana"/>
          <w:spacing w:val="-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z w:val="22"/>
          <w:szCs w:val="22"/>
        </w:rPr>
        <w:t>men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s.</w:t>
      </w:r>
    </w:p>
    <w:p w14:paraId="5533F1A3" w14:textId="77777777" w:rsidR="007F7A92" w:rsidRPr="00907C06" w:rsidRDefault="007F7A92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44C9DEB2" w14:textId="77777777" w:rsidR="007F7A92" w:rsidRPr="00907C06" w:rsidRDefault="005E0266">
      <w:pPr>
        <w:spacing w:line="220" w:lineRule="exact"/>
        <w:ind w:left="558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L</w:t>
      </w:r>
      <w:r w:rsidRPr="00907C06">
        <w:rPr>
          <w:rFonts w:asciiTheme="majorHAnsi" w:eastAsia="Verdana" w:hAnsiTheme="majorHAnsi" w:cs="Verdana"/>
          <w:spacing w:val="-2"/>
          <w:position w:val="-1"/>
          <w:sz w:val="22"/>
          <w:szCs w:val="22"/>
          <w:u w:val="single" w:color="000000"/>
        </w:rPr>
        <w:t>E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CTU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  <w:u w:val="single" w:color="000000"/>
        </w:rPr>
        <w:t>R</w:t>
      </w:r>
      <w:r w:rsidRPr="00907C06">
        <w:rPr>
          <w:rFonts w:asciiTheme="majorHAnsi" w:eastAsia="Verdana" w:hAnsiTheme="majorHAnsi" w:cs="Verdana"/>
          <w:spacing w:val="-2"/>
          <w:position w:val="-1"/>
          <w:sz w:val="22"/>
          <w:szCs w:val="22"/>
          <w:u w:val="single" w:color="000000"/>
        </w:rPr>
        <w:t>I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NG</w:t>
      </w:r>
      <w:r w:rsidRPr="00907C06">
        <w:rPr>
          <w:rFonts w:asciiTheme="majorHAnsi" w:eastAsia="Verdana" w:hAnsiTheme="majorHAnsi" w:cs="Verdana"/>
          <w:spacing w:val="-13"/>
          <w:position w:val="-1"/>
          <w:sz w:val="22"/>
          <w:szCs w:val="22"/>
          <w:u w:val="single" w:color="000000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AND</w:t>
      </w:r>
      <w:r w:rsidRPr="00907C06">
        <w:rPr>
          <w:rFonts w:asciiTheme="majorHAnsi" w:eastAsia="Verdana" w:hAnsiTheme="majorHAnsi" w:cs="Verdana"/>
          <w:spacing w:val="-5"/>
          <w:position w:val="-1"/>
          <w:sz w:val="22"/>
          <w:szCs w:val="22"/>
          <w:u w:val="single" w:color="000000"/>
        </w:rPr>
        <w:t xml:space="preserve"> 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T</w:t>
      </w:r>
      <w:r w:rsidRPr="00907C06">
        <w:rPr>
          <w:rFonts w:asciiTheme="majorHAnsi" w:eastAsia="Verdana" w:hAnsiTheme="majorHAnsi" w:cs="Verdana"/>
          <w:spacing w:val="-2"/>
          <w:position w:val="-1"/>
          <w:sz w:val="22"/>
          <w:szCs w:val="22"/>
          <w:u w:val="single" w:color="000000"/>
        </w:rPr>
        <w:t>E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A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  <w:u w:val="single" w:color="000000"/>
        </w:rPr>
        <w:t>C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  <w:u w:val="single" w:color="000000"/>
        </w:rPr>
        <w:t>H</w:t>
      </w:r>
      <w:r w:rsidRPr="00907C06">
        <w:rPr>
          <w:rFonts w:asciiTheme="majorHAnsi" w:eastAsia="Verdana" w:hAnsiTheme="majorHAnsi" w:cs="Verdana"/>
          <w:spacing w:val="-2"/>
          <w:position w:val="-1"/>
          <w:sz w:val="22"/>
          <w:szCs w:val="22"/>
          <w:u w:val="single" w:color="000000"/>
        </w:rPr>
        <w:t>I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NG</w:t>
      </w:r>
    </w:p>
    <w:p w14:paraId="0F711C66" w14:textId="77777777" w:rsidR="007F7A92" w:rsidRPr="00907C06" w:rsidRDefault="007F7A92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015B1E58" w14:textId="77777777" w:rsidR="007F7A92" w:rsidRPr="00907C06" w:rsidRDefault="005E0266">
      <w:pPr>
        <w:tabs>
          <w:tab w:val="left" w:pos="980"/>
        </w:tabs>
        <w:spacing w:before="32" w:line="240" w:lineRule="exact"/>
        <w:ind w:left="985" w:right="839" w:hanging="427"/>
        <w:jc w:val="both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907C0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I </w:t>
      </w:r>
      <w:r w:rsidRPr="00907C06">
        <w:rPr>
          <w:rFonts w:asciiTheme="majorHAnsi" w:eastAsia="Verdana" w:hAnsiTheme="majorHAnsi" w:cs="Verdana"/>
          <w:spacing w:val="5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ave </w:t>
      </w:r>
      <w:r w:rsidRPr="00907C06">
        <w:rPr>
          <w:rFonts w:asciiTheme="majorHAnsi" w:eastAsia="Verdana" w:hAnsiTheme="majorHAnsi" w:cs="Verdana"/>
          <w:spacing w:val="5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ct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d </w:t>
      </w:r>
      <w:r w:rsidRPr="00907C06">
        <w:rPr>
          <w:rFonts w:asciiTheme="majorHAnsi" w:eastAsia="Verdana" w:hAnsiTheme="majorHAnsi" w:cs="Verdana"/>
          <w:spacing w:val="4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y </w:t>
      </w:r>
      <w:r w:rsidRPr="00907C06">
        <w:rPr>
          <w:rFonts w:asciiTheme="majorHAnsi" w:eastAsia="Verdana" w:hAnsiTheme="majorHAnsi" w:cs="Verdana"/>
          <w:spacing w:val="5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n </w:t>
      </w:r>
      <w:r w:rsidRPr="00907C06">
        <w:rPr>
          <w:rFonts w:asciiTheme="majorHAnsi" w:eastAsia="Verdana" w:hAnsiTheme="majorHAnsi" w:cs="Verdana"/>
          <w:spacing w:val="5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a </w:t>
      </w:r>
      <w:r w:rsidRPr="00907C06">
        <w:rPr>
          <w:rFonts w:asciiTheme="majorHAnsi" w:eastAsia="Verdana" w:hAnsiTheme="majorHAnsi" w:cs="Verdana"/>
          <w:spacing w:val="5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va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y </w:t>
      </w:r>
      <w:r w:rsidRPr="00907C06">
        <w:rPr>
          <w:rFonts w:asciiTheme="majorHAnsi" w:eastAsia="Verdana" w:hAnsiTheme="majorHAnsi" w:cs="Verdana"/>
          <w:spacing w:val="4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f </w:t>
      </w:r>
      <w:r w:rsidRPr="00907C06">
        <w:rPr>
          <w:rFonts w:asciiTheme="majorHAnsi" w:eastAsia="Verdana" w:hAnsiTheme="majorHAnsi" w:cs="Verdana"/>
          <w:spacing w:val="5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su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bj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cts </w:t>
      </w:r>
      <w:r w:rsidRPr="00907C06">
        <w:rPr>
          <w:rFonts w:asciiTheme="majorHAnsi" w:eastAsia="Verdana" w:hAnsiTheme="majorHAnsi" w:cs="Verdana"/>
          <w:spacing w:val="4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(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PTSD, </w:t>
      </w:r>
      <w:r w:rsidRPr="00907C06">
        <w:rPr>
          <w:rFonts w:asciiTheme="majorHAnsi" w:eastAsia="Verdana" w:hAnsiTheme="majorHAnsi" w:cs="Verdana"/>
          <w:spacing w:val="4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pu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ng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,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z w:val="22"/>
          <w:szCs w:val="22"/>
        </w:rPr>
        <w:t>cho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se</w:t>
      </w:r>
      <w:r w:rsidRPr="00907C06">
        <w:rPr>
          <w:rFonts w:asciiTheme="majorHAnsi" w:eastAsia="Verdana" w:hAnsiTheme="majorHAnsi" w:cs="Verdana"/>
          <w:sz w:val="22"/>
          <w:szCs w:val="22"/>
        </w:rPr>
        <w:t>x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al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ms)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or</w:t>
      </w:r>
      <w:r w:rsidRPr="00907C06">
        <w:rPr>
          <w:rFonts w:asciiTheme="majorHAnsi" w:eastAsia="Verdana" w:hAnsiTheme="majorHAnsi" w:cs="Verdana"/>
          <w:sz w:val="22"/>
          <w:szCs w:val="22"/>
        </w:rPr>
        <w:t>k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s.  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ave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e med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a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xp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ce 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ave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ee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eo</w:t>
      </w:r>
      <w:r w:rsidRPr="00907C06">
        <w:rPr>
          <w:rFonts w:asciiTheme="majorHAnsi" w:eastAsia="Verdana" w:hAnsiTheme="majorHAnsi" w:cs="Verdana"/>
          <w:sz w:val="22"/>
          <w:szCs w:val="22"/>
        </w:rPr>
        <w:t>s,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TV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. </w:t>
      </w:r>
      <w:r w:rsidRPr="00907C06">
        <w:rPr>
          <w:rFonts w:asciiTheme="majorHAnsi" w:eastAsia="Verdana" w:hAnsiTheme="majorHAnsi" w:cs="Verdana"/>
          <w:spacing w:val="3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o m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ili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se I</w:t>
      </w:r>
      <w:r w:rsidRPr="00907C06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ave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ugh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se at</w:t>
      </w:r>
      <w:r w:rsidRPr="00907C06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z w:val="22"/>
          <w:szCs w:val="22"/>
        </w:rPr>
        <w:t>,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CPs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z w:val="22"/>
          <w:szCs w:val="22"/>
        </w:rPr>
        <w:t>ch c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se</w:t>
      </w:r>
      <w:r w:rsidRPr="00907C06">
        <w:rPr>
          <w:rFonts w:asciiTheme="majorHAnsi" w:eastAsia="Verdana" w:hAnsiTheme="majorHAnsi" w:cs="Verdana"/>
          <w:spacing w:val="-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at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ys</w:t>
      </w:r>
      <w:r w:rsidRPr="00907C06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so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.</w:t>
      </w:r>
      <w:r w:rsidRPr="00907C06">
        <w:rPr>
          <w:rFonts w:asciiTheme="majorHAnsi" w:eastAsia="Verdana" w:hAnsiTheme="majorHAnsi" w:cs="Verdana"/>
          <w:spacing w:val="6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am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an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xam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-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fo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ps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z w:val="22"/>
          <w:szCs w:val="22"/>
        </w:rPr>
        <w:t>cho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se</w:t>
      </w:r>
      <w:r w:rsidRPr="00907C06">
        <w:rPr>
          <w:rFonts w:asciiTheme="majorHAnsi" w:eastAsia="Verdana" w:hAnsiTheme="majorHAnsi" w:cs="Verdana"/>
          <w:sz w:val="22"/>
          <w:szCs w:val="22"/>
        </w:rPr>
        <w:t>x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al</w:t>
      </w:r>
      <w:r w:rsidRPr="00907C06">
        <w:rPr>
          <w:rFonts w:asciiTheme="majorHAnsi" w:eastAsia="Verdana" w:hAnsiTheme="majorHAnsi" w:cs="Verdana"/>
          <w:spacing w:val="-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du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e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ys</w:t>
      </w:r>
      <w:r w:rsidRPr="00907C06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MSc.</w:t>
      </w:r>
    </w:p>
    <w:p w14:paraId="1FA7CCAB" w14:textId="77777777" w:rsidR="007F7A92" w:rsidRPr="00907C06" w:rsidRDefault="007F7A92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03638688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2CB62F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A55EFB1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D94DDA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8C7FAF" w14:textId="77777777" w:rsidR="007F7A92" w:rsidRPr="00907C06" w:rsidRDefault="005E0266">
      <w:pPr>
        <w:spacing w:line="220" w:lineRule="exact"/>
        <w:ind w:left="558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SP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  <w:u w:val="single" w:color="000000"/>
        </w:rPr>
        <w:t>E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C</w:t>
      </w:r>
      <w:r w:rsidRPr="00907C06">
        <w:rPr>
          <w:rFonts w:asciiTheme="majorHAnsi" w:eastAsia="Verdana" w:hAnsiTheme="majorHAnsi" w:cs="Verdana"/>
          <w:spacing w:val="-2"/>
          <w:position w:val="-1"/>
          <w:sz w:val="22"/>
          <w:szCs w:val="22"/>
          <w:u w:val="single" w:color="000000"/>
        </w:rPr>
        <w:t>I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AL</w:t>
      </w:r>
      <w:r w:rsidRPr="00907C06">
        <w:rPr>
          <w:rFonts w:asciiTheme="majorHAnsi" w:eastAsia="Verdana" w:hAnsiTheme="majorHAnsi" w:cs="Verdana"/>
          <w:spacing w:val="-9"/>
          <w:position w:val="-1"/>
          <w:sz w:val="22"/>
          <w:szCs w:val="22"/>
          <w:u w:val="single" w:color="000000"/>
        </w:rPr>
        <w:t xml:space="preserve"> </w:t>
      </w:r>
      <w:r w:rsidRPr="00907C06">
        <w:rPr>
          <w:rFonts w:asciiTheme="majorHAnsi" w:eastAsia="Verdana" w:hAnsiTheme="majorHAnsi" w:cs="Verdana"/>
          <w:spacing w:val="-3"/>
          <w:position w:val="-1"/>
          <w:sz w:val="22"/>
          <w:szCs w:val="22"/>
          <w:u w:val="single" w:color="000000"/>
        </w:rPr>
        <w:t>I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NT</w:t>
      </w:r>
      <w:r w:rsidRPr="00907C06">
        <w:rPr>
          <w:rFonts w:asciiTheme="majorHAnsi" w:eastAsia="Verdana" w:hAnsiTheme="majorHAnsi" w:cs="Verdana"/>
          <w:spacing w:val="-2"/>
          <w:position w:val="-1"/>
          <w:sz w:val="22"/>
          <w:szCs w:val="22"/>
          <w:u w:val="single" w:color="000000"/>
        </w:rPr>
        <w:t>E</w:t>
      </w:r>
      <w:r w:rsidRPr="00907C06">
        <w:rPr>
          <w:rFonts w:asciiTheme="majorHAnsi" w:eastAsia="Verdana" w:hAnsiTheme="majorHAnsi" w:cs="Verdana"/>
          <w:spacing w:val="1"/>
          <w:position w:val="-1"/>
          <w:sz w:val="22"/>
          <w:szCs w:val="22"/>
          <w:u w:val="single" w:color="000000"/>
        </w:rPr>
        <w:t>R</w:t>
      </w:r>
      <w:r w:rsidRPr="00907C06">
        <w:rPr>
          <w:rFonts w:asciiTheme="majorHAnsi" w:eastAsia="Verdana" w:hAnsiTheme="majorHAnsi" w:cs="Verdana"/>
          <w:spacing w:val="-1"/>
          <w:position w:val="-1"/>
          <w:sz w:val="22"/>
          <w:szCs w:val="22"/>
          <w:u w:val="single" w:color="000000"/>
        </w:rPr>
        <w:t>E</w:t>
      </w:r>
      <w:r w:rsidRPr="00907C06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>STS</w:t>
      </w:r>
    </w:p>
    <w:p w14:paraId="3D0B2E19" w14:textId="77777777" w:rsidR="007F7A92" w:rsidRPr="00907C06" w:rsidRDefault="007F7A92">
      <w:pPr>
        <w:spacing w:before="20" w:line="220" w:lineRule="exact"/>
        <w:rPr>
          <w:rFonts w:asciiTheme="majorHAnsi" w:hAnsiTheme="majorHAnsi"/>
          <w:sz w:val="22"/>
          <w:szCs w:val="22"/>
        </w:rPr>
      </w:pPr>
    </w:p>
    <w:p w14:paraId="70F44088" w14:textId="77777777" w:rsidR="007F7A92" w:rsidRPr="00907C06" w:rsidRDefault="005E0266">
      <w:pPr>
        <w:tabs>
          <w:tab w:val="left" w:pos="980"/>
        </w:tabs>
        <w:spacing w:before="32" w:line="240" w:lineRule="exact"/>
        <w:ind w:left="985" w:right="849" w:hanging="427"/>
        <w:rPr>
          <w:rFonts w:asciiTheme="majorHAnsi" w:eastAsia="Verdana" w:hAnsiTheme="majorHAnsi" w:cs="Verdana"/>
          <w:sz w:val="22"/>
          <w:szCs w:val="22"/>
        </w:rPr>
        <w:sectPr w:rsidR="007F7A92" w:rsidRPr="00907C06">
          <w:pgSz w:w="11920" w:h="16840"/>
          <w:pgMar w:top="980" w:right="920" w:bottom="280" w:left="1240" w:header="743" w:footer="0" w:gutter="0"/>
          <w:cols w:space="720"/>
        </w:sectPr>
      </w:pPr>
      <w:r w:rsidRPr="00907C06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907C0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z w:val="22"/>
          <w:szCs w:val="22"/>
        </w:rPr>
        <w:t>ve</w:t>
      </w:r>
      <w:r w:rsidRPr="00907C06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par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cu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ar</w:t>
      </w:r>
      <w:r w:rsidRPr="00907C06">
        <w:rPr>
          <w:rFonts w:asciiTheme="majorHAnsi" w:eastAsia="Verdana" w:hAnsiTheme="majorHAnsi" w:cs="Verdana"/>
          <w:spacing w:val="-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xp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er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ce</w:t>
      </w:r>
      <w:r w:rsidRPr="00907C06">
        <w:rPr>
          <w:rFonts w:asciiTheme="majorHAnsi" w:eastAsia="Verdana" w:hAnsiTheme="majorHAnsi" w:cs="Verdana"/>
          <w:spacing w:val="-1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re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-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-10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SD</w:t>
      </w:r>
      <w:r w:rsidRPr="00907C06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ug</w:t>
      </w:r>
      <w:r w:rsidRPr="00907C06">
        <w:rPr>
          <w:rFonts w:asciiTheme="majorHAnsi" w:eastAsia="Verdana" w:hAnsiTheme="majorHAnsi" w:cs="Verdana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-7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my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or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k 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m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ili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-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z w:val="22"/>
          <w:szCs w:val="22"/>
        </w:rPr>
        <w:t>ch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y</w:t>
      </w:r>
      <w:r w:rsidRPr="00907C06">
        <w:rPr>
          <w:rFonts w:asciiTheme="majorHAnsi" w:eastAsia="Verdana" w:hAnsiTheme="majorHAnsi" w:cs="Verdana"/>
          <w:spacing w:val="-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z w:val="22"/>
          <w:szCs w:val="22"/>
        </w:rPr>
        <w:t>ve</w:t>
      </w:r>
      <w:r w:rsidRPr="00907C06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ee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8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z w:val="22"/>
          <w:szCs w:val="22"/>
        </w:rPr>
        <w:t>ch</w:t>
      </w:r>
      <w:r w:rsidRPr="00907C06">
        <w:rPr>
          <w:rFonts w:asciiTheme="majorHAnsi" w:eastAsia="Verdana" w:hAnsiTheme="majorHAnsi" w:cs="Verdana"/>
          <w:spacing w:val="-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tt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g</w:t>
      </w:r>
    </w:p>
    <w:p w14:paraId="655C9E3C" w14:textId="77777777" w:rsidR="007F7A92" w:rsidRPr="00907C06" w:rsidRDefault="007F7A9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2F5551" w14:textId="77777777" w:rsidR="007F7A92" w:rsidRPr="00907C06" w:rsidRDefault="007F7A92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0BE8BF06" w14:textId="77777777" w:rsidR="007F7A92" w:rsidRPr="00907C06" w:rsidRDefault="005E0266">
      <w:pPr>
        <w:spacing w:before="32" w:line="240" w:lineRule="exact"/>
        <w:ind w:left="545" w:right="555"/>
        <w:rPr>
          <w:rFonts w:asciiTheme="majorHAnsi" w:eastAsia="Verdana" w:hAnsiTheme="majorHAnsi" w:cs="Verdana"/>
          <w:sz w:val="22"/>
          <w:szCs w:val="22"/>
        </w:rPr>
      </w:pP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f</w:t>
      </w:r>
      <w:r w:rsidRPr="00907C06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s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c</w:t>
      </w:r>
      <w:r w:rsidRPr="00907C06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li</w:t>
      </w:r>
      <w:r w:rsidRPr="00907C06">
        <w:rPr>
          <w:rFonts w:asciiTheme="majorHAnsi" w:eastAsia="Verdana" w:hAnsiTheme="majorHAnsi" w:cs="Verdana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1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ser</w:t>
      </w:r>
      <w:r w:rsidRPr="00907C06">
        <w:rPr>
          <w:rFonts w:asciiTheme="majorHAnsi" w:eastAsia="Verdana" w:hAnsiTheme="majorHAnsi" w:cs="Verdana"/>
          <w:sz w:val="22"/>
          <w:szCs w:val="22"/>
        </w:rPr>
        <w:t>v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ce</w:t>
      </w:r>
      <w:r w:rsidRPr="00907C06">
        <w:rPr>
          <w:rFonts w:asciiTheme="majorHAnsi" w:eastAsia="Verdana" w:hAnsiTheme="majorHAnsi" w:cs="Verdana"/>
          <w:spacing w:val="-9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fo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z w:val="22"/>
          <w:szCs w:val="22"/>
        </w:rPr>
        <w:t>TSD.</w:t>
      </w:r>
      <w:r w:rsidRPr="00907C06">
        <w:rPr>
          <w:rFonts w:asciiTheme="majorHAnsi" w:eastAsia="Verdana" w:hAnsiTheme="majorHAnsi" w:cs="Verdana"/>
          <w:spacing w:val="63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907C06">
        <w:rPr>
          <w:rFonts w:asciiTheme="majorHAnsi" w:eastAsia="Verdana" w:hAnsiTheme="majorHAnsi" w:cs="Verdana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t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h</w:t>
      </w:r>
      <w:r w:rsidRPr="00907C06">
        <w:rPr>
          <w:rFonts w:asciiTheme="majorHAnsi" w:eastAsia="Verdana" w:hAnsiTheme="majorHAnsi" w:cs="Verdana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UK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z w:val="22"/>
          <w:szCs w:val="22"/>
        </w:rPr>
        <w:t>TSD</w:t>
      </w:r>
      <w:r w:rsidRPr="00907C06">
        <w:rPr>
          <w:rFonts w:asciiTheme="majorHAnsi" w:eastAsia="Verdana" w:hAnsiTheme="majorHAnsi" w:cs="Verdana"/>
          <w:spacing w:val="-5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Gro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907C06">
        <w:rPr>
          <w:rFonts w:asciiTheme="majorHAnsi" w:eastAsia="Verdana" w:hAnsiTheme="majorHAnsi" w:cs="Verdana"/>
          <w:sz w:val="22"/>
          <w:szCs w:val="22"/>
        </w:rPr>
        <w:t>p</w:t>
      </w:r>
      <w:r w:rsidRPr="00907C06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907C06">
        <w:rPr>
          <w:rFonts w:asciiTheme="majorHAnsi" w:eastAsia="Verdana" w:hAnsiTheme="majorHAnsi" w:cs="Verdana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pacing w:val="-2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d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 xml:space="preserve">t 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th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907C06">
        <w:rPr>
          <w:rFonts w:asciiTheme="majorHAnsi" w:eastAsia="Verdana" w:hAnsiTheme="majorHAnsi" w:cs="Verdana"/>
          <w:sz w:val="22"/>
          <w:szCs w:val="22"/>
        </w:rPr>
        <w:t>r</w:t>
      </w:r>
      <w:r w:rsidRPr="00907C06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w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b</w:t>
      </w:r>
      <w:r w:rsidRPr="00907C06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907C06">
        <w:rPr>
          <w:rFonts w:asciiTheme="majorHAnsi" w:eastAsia="Verdana" w:hAnsiTheme="majorHAnsi" w:cs="Verdana"/>
          <w:sz w:val="22"/>
          <w:szCs w:val="22"/>
        </w:rPr>
        <w:t>pa</w:t>
      </w:r>
      <w:r w:rsidRPr="00907C06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907C06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907C06">
        <w:rPr>
          <w:rFonts w:asciiTheme="majorHAnsi" w:eastAsia="Verdana" w:hAnsiTheme="majorHAnsi" w:cs="Verdana"/>
          <w:sz w:val="22"/>
          <w:szCs w:val="22"/>
        </w:rPr>
        <w:t>s.</w:t>
      </w:r>
    </w:p>
    <w:sectPr w:rsidR="007F7A92" w:rsidRPr="00907C06">
      <w:pgSz w:w="11920" w:h="16840"/>
      <w:pgMar w:top="980" w:right="1680" w:bottom="280" w:left="1680" w:header="74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4E7D0" w14:textId="77777777" w:rsidR="005E0266" w:rsidRDefault="005E0266">
      <w:r>
        <w:separator/>
      </w:r>
    </w:p>
  </w:endnote>
  <w:endnote w:type="continuationSeparator" w:id="0">
    <w:p w14:paraId="28302EC4" w14:textId="77777777" w:rsidR="005E0266" w:rsidRDefault="005E0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6561F" w14:textId="77777777" w:rsidR="005E0266" w:rsidRDefault="005E0266">
      <w:r>
        <w:separator/>
      </w:r>
    </w:p>
  </w:footnote>
  <w:footnote w:type="continuationSeparator" w:id="0">
    <w:p w14:paraId="0A16D458" w14:textId="77777777" w:rsidR="005E0266" w:rsidRDefault="005E0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F6639" w14:textId="17BEA4B7" w:rsidR="007F7A92" w:rsidRDefault="007F7A92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8D5267"/>
    <w:multiLevelType w:val="multilevel"/>
    <w:tmpl w:val="1BBA2FF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A92"/>
    <w:rsid w:val="005E0266"/>
    <w:rsid w:val="007F7A92"/>
    <w:rsid w:val="0090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DF3D14"/>
  <w15:docId w15:val="{D33E7326-C937-4007-AC09-3492E12C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1152</Words>
  <Characters>6571</Characters>
  <Application>Microsoft Office Word</Application>
  <DocSecurity>0</DocSecurity>
  <Lines>54</Lines>
  <Paragraphs>15</Paragraphs>
  <ScaleCrop>false</ScaleCrop>
  <Company/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2021-03-23T14:50:00Z</dcterms:created>
  <dcterms:modified xsi:type="dcterms:W3CDTF">2021-03-23T14:58:00Z</dcterms:modified>
</cp:coreProperties>
</file>